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CF5" w:rsidRDefault="00CA3102" w:rsidP="00DF4CF5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Английский язык. 6 класс</w:t>
      </w:r>
    </w:p>
    <w:p w:rsidR="00CA3102" w:rsidRDefault="00CA3102" w:rsidP="00DF4CF5">
      <w:bookmarkStart w:id="0" w:name="_GoBack"/>
      <w:bookmarkEnd w:id="0"/>
    </w:p>
    <w:p w:rsidR="00B73985" w:rsidRDefault="00B73985" w:rsidP="00B73985">
      <w:pPr>
        <w:rPr>
          <w:b/>
        </w:rPr>
      </w:pPr>
      <w:r>
        <w:t xml:space="preserve">.                                                          </w:t>
      </w:r>
      <w:r>
        <w:rPr>
          <w:b/>
        </w:rPr>
        <w:t>ПРЕДМЕТНЫЕ РЕЗУЛЬТАТЫ ОСВОЕНИЯ УЧЕБНОГО ПРЕДМЕТА</w:t>
      </w:r>
    </w:p>
    <w:p w:rsidR="00B73985" w:rsidRDefault="00B73985" w:rsidP="00B73985">
      <w:pPr>
        <w:pStyle w:val="c3c30c15"/>
        <w:spacing w:before="0" w:beforeAutospacing="0" w:after="0" w:afterAutospacing="0"/>
        <w:rPr>
          <w:rStyle w:val="c8c97"/>
          <w:rFonts w:eastAsia="SimSun"/>
          <w:b/>
          <w:u w:val="single"/>
        </w:rPr>
      </w:pPr>
    </w:p>
    <w:p w:rsidR="00DF4CF5" w:rsidRPr="00FF4736" w:rsidRDefault="00DF4CF5" w:rsidP="00DF4CF5">
      <w:pPr>
        <w:pStyle w:val="c3c30c15"/>
        <w:spacing w:before="0" w:beforeAutospacing="0" w:after="0" w:afterAutospacing="0"/>
        <w:ind w:firstLine="708"/>
        <w:jc w:val="center"/>
        <w:rPr>
          <w:b/>
          <w:u w:val="single"/>
        </w:rPr>
      </w:pPr>
      <w:r w:rsidRPr="00FF4736">
        <w:rPr>
          <w:rStyle w:val="c8c97"/>
          <w:rFonts w:eastAsia="SimSun"/>
          <w:b/>
          <w:u w:val="single"/>
        </w:rPr>
        <w:t>Предметные результаты</w:t>
      </w:r>
    </w:p>
    <w:p w:rsidR="00DF4CF5" w:rsidRDefault="00DF4CF5" w:rsidP="00DF4CF5">
      <w:pPr>
        <w:pStyle w:val="c24c15c12"/>
        <w:spacing w:before="0" w:beforeAutospacing="0" w:after="0" w:afterAutospacing="0"/>
        <w:ind w:firstLine="708"/>
        <w:jc w:val="both"/>
      </w:pPr>
      <w:r>
        <w:rPr>
          <w:rStyle w:val="c2"/>
          <w:rFonts w:eastAsia="SimSun"/>
        </w:rPr>
        <w:t>В процессе овладения познавательным (</w:t>
      </w:r>
      <w:r w:rsidR="001838B2">
        <w:rPr>
          <w:rStyle w:val="c2"/>
          <w:rFonts w:eastAsia="SimSun"/>
        </w:rPr>
        <w:t>социокультурным) аспектом уче</w:t>
      </w:r>
      <w:r>
        <w:rPr>
          <w:rStyle w:val="c2"/>
          <w:rFonts w:eastAsia="SimSun"/>
        </w:rPr>
        <w:t>ник научится:</w:t>
      </w:r>
    </w:p>
    <w:p w:rsidR="00DF4CF5" w:rsidRDefault="00DF4CF5" w:rsidP="00DF4CF5">
      <w:pPr>
        <w:pStyle w:val="c24c15c12"/>
        <w:spacing w:before="0" w:beforeAutospacing="0" w:after="0" w:afterAutospacing="0"/>
        <w:jc w:val="both"/>
      </w:pPr>
      <w:r>
        <w:rPr>
          <w:rStyle w:val="c2"/>
          <w:rFonts w:eastAsia="SimSun"/>
        </w:rPr>
        <w:t>– находить на карте страны изучаемого языка и континенты;</w:t>
      </w:r>
    </w:p>
    <w:p w:rsidR="00DF4CF5" w:rsidRDefault="00DF4CF5" w:rsidP="00DF4CF5">
      <w:pPr>
        <w:pStyle w:val="c24c15c12"/>
        <w:spacing w:before="0" w:beforeAutospacing="0" w:after="0" w:afterAutospacing="0"/>
        <w:jc w:val="both"/>
      </w:pPr>
      <w:r>
        <w:rPr>
          <w:rStyle w:val="c2"/>
          <w:rFonts w:eastAsia="SimSun"/>
        </w:rPr>
        <w:t>– узнавать достопримечательности стран изучаемого языка/родной страны;</w:t>
      </w:r>
    </w:p>
    <w:p w:rsidR="00DF4CF5" w:rsidRDefault="00DF4CF5" w:rsidP="00DF4CF5">
      <w:pPr>
        <w:pStyle w:val="c24c15c12"/>
        <w:spacing w:before="0" w:beforeAutospacing="0" w:after="0" w:afterAutospacing="0"/>
        <w:jc w:val="both"/>
      </w:pPr>
      <w:r>
        <w:rPr>
          <w:rStyle w:val="c2"/>
          <w:rFonts w:eastAsia="SimSun"/>
        </w:rPr>
        <w:t>– понимать особенности британских и американских национальных и семейных праздников и традиций;</w:t>
      </w:r>
    </w:p>
    <w:p w:rsidR="00DF4CF5" w:rsidRDefault="00DF4CF5" w:rsidP="00DF4CF5">
      <w:pPr>
        <w:pStyle w:val="c24c15c12"/>
        <w:spacing w:before="0" w:beforeAutospacing="0" w:after="0" w:afterAutospacing="0"/>
        <w:jc w:val="both"/>
      </w:pPr>
      <w:r>
        <w:rPr>
          <w:rStyle w:val="c2"/>
          <w:rFonts w:eastAsia="SimSun"/>
        </w:rPr>
        <w:t>– понимать особенности образа жизни зарубежных сверстников;</w:t>
      </w:r>
    </w:p>
    <w:p w:rsidR="00DF4CF5" w:rsidRDefault="00DF4CF5" w:rsidP="00DF4CF5">
      <w:pPr>
        <w:pStyle w:val="c24c15c12"/>
        <w:spacing w:before="0" w:beforeAutospacing="0" w:after="0" w:afterAutospacing="0"/>
        <w:jc w:val="both"/>
      </w:pPr>
      <w:r>
        <w:rPr>
          <w:rStyle w:val="c2"/>
          <w:rFonts w:eastAsia="SimSun"/>
        </w:rPr>
        <w:t>– узнавать наиболее известных персонажей англоязычной детской литературы и популярные литературные произведения для детей;</w:t>
      </w:r>
    </w:p>
    <w:p w:rsidR="00DF4CF5" w:rsidRDefault="00DF4CF5" w:rsidP="00DF4CF5">
      <w:pPr>
        <w:pStyle w:val="c59c28c15c12"/>
        <w:spacing w:before="0" w:beforeAutospacing="0" w:after="0" w:afterAutospacing="0"/>
        <w:jc w:val="both"/>
      </w:pPr>
      <w:r>
        <w:rPr>
          <w:rStyle w:val="c2"/>
          <w:rFonts w:eastAsia="SimSun"/>
        </w:rPr>
        <w:t>– узнавать наиболее популярные в странах изучаемого языка детские телепередачи и их героев, а также анимационные фильмы и их героев.</w:t>
      </w:r>
    </w:p>
    <w:p w:rsidR="00DF4CF5" w:rsidRDefault="001838B2" w:rsidP="00DF4CF5">
      <w:pPr>
        <w:pStyle w:val="c59c15c12"/>
        <w:spacing w:before="0" w:beforeAutospacing="0" w:after="0" w:afterAutospacing="0"/>
        <w:ind w:firstLine="708"/>
        <w:jc w:val="both"/>
      </w:pPr>
      <w:r>
        <w:rPr>
          <w:rStyle w:val="c2c5"/>
          <w:rFonts w:eastAsia="SimSun"/>
        </w:rPr>
        <w:t>ученик</w:t>
      </w:r>
      <w:r w:rsidR="00DF4CF5">
        <w:rPr>
          <w:rStyle w:val="c2c5"/>
          <w:rFonts w:eastAsia="SimSun"/>
        </w:rPr>
        <w:t xml:space="preserve"> получит возможность:</w:t>
      </w:r>
    </w:p>
    <w:p w:rsidR="00DF4CF5" w:rsidRDefault="00DF4CF5" w:rsidP="00DF4CF5">
      <w:pPr>
        <w:pStyle w:val="c59c28c15c12"/>
        <w:spacing w:before="0" w:beforeAutospacing="0" w:after="0" w:afterAutospacing="0"/>
        <w:jc w:val="both"/>
      </w:pPr>
      <w:r>
        <w:rPr>
          <w:rStyle w:val="c2c5"/>
          <w:rFonts w:eastAsia="SimSun"/>
        </w:rPr>
        <w:t>– сформировать представление о государственной символике стран изучаемого языка;</w:t>
      </w:r>
    </w:p>
    <w:p w:rsidR="00DF4CF5" w:rsidRDefault="00DF4CF5" w:rsidP="00DF4CF5">
      <w:pPr>
        <w:pStyle w:val="c59c28c15c12"/>
        <w:spacing w:before="0" w:beforeAutospacing="0" w:after="0" w:afterAutospacing="0"/>
        <w:jc w:val="both"/>
      </w:pPr>
      <w:r>
        <w:rPr>
          <w:rStyle w:val="c2c5"/>
          <w:rFonts w:eastAsia="SimSun"/>
        </w:rPr>
        <w:t>– сопоставить реалии стран изучаемого языка и родной страны;</w:t>
      </w:r>
    </w:p>
    <w:p w:rsidR="00DF4CF5" w:rsidRDefault="00DF4CF5" w:rsidP="00DF4CF5">
      <w:pPr>
        <w:pStyle w:val="c59c28c15c12"/>
        <w:spacing w:before="0" w:beforeAutospacing="0" w:after="0" w:afterAutospacing="0"/>
        <w:jc w:val="both"/>
      </w:pPr>
      <w:r>
        <w:rPr>
          <w:rStyle w:val="c2c5"/>
          <w:rFonts w:eastAsia="SimSun"/>
        </w:rPr>
        <w:t>– представить реалии своей страны средствами английского языка;</w:t>
      </w:r>
    </w:p>
    <w:p w:rsidR="00DF4CF5" w:rsidRDefault="00DF4CF5" w:rsidP="00DF4CF5">
      <w:pPr>
        <w:pStyle w:val="c59c28c15c12"/>
        <w:spacing w:before="0" w:beforeAutospacing="0" w:after="0" w:afterAutospacing="0"/>
        <w:jc w:val="both"/>
      </w:pPr>
      <w:r>
        <w:rPr>
          <w:rStyle w:val="c2c5"/>
          <w:rFonts w:eastAsia="SimSun"/>
        </w:rPr>
        <w:t>– познакомиться и выучить наизусть популярные детские песенки и стихотворения.</w:t>
      </w:r>
    </w:p>
    <w:p w:rsidR="00DF4CF5" w:rsidRDefault="00DF4CF5" w:rsidP="00DF4CF5">
      <w:pPr>
        <w:pStyle w:val="c24c15c12"/>
        <w:spacing w:before="0" w:beforeAutospacing="0" w:after="0" w:afterAutospacing="0"/>
        <w:ind w:firstLine="708"/>
        <w:jc w:val="both"/>
        <w:rPr>
          <w:rStyle w:val="c2"/>
          <w:rFonts w:eastAsia="SimSun"/>
        </w:rPr>
      </w:pPr>
      <w:r>
        <w:rPr>
          <w:rStyle w:val="c2"/>
          <w:rFonts w:eastAsia="SimSun"/>
        </w:rPr>
        <w:t xml:space="preserve">В процессе овладения учебным аспектом у учащихся будут развиты </w:t>
      </w:r>
      <w:r w:rsidRPr="00B261BF">
        <w:rPr>
          <w:rStyle w:val="c2"/>
          <w:rFonts w:eastAsia="SimSun"/>
          <w:u w:val="single"/>
        </w:rPr>
        <w:t>коммуникативные умения по видам речевой деятельности</w:t>
      </w:r>
      <w:r>
        <w:rPr>
          <w:rStyle w:val="c2"/>
          <w:rFonts w:eastAsia="SimSun"/>
        </w:rPr>
        <w:t>.</w:t>
      </w:r>
    </w:p>
    <w:p w:rsidR="00B73985" w:rsidRDefault="00B73985" w:rsidP="00B73985">
      <w:pPr>
        <w:ind w:left="360"/>
        <w:jc w:val="center"/>
        <w:rPr>
          <w:b/>
        </w:rPr>
      </w:pPr>
    </w:p>
    <w:p w:rsidR="00B73985" w:rsidRDefault="00B73985" w:rsidP="00B73985">
      <w:pPr>
        <w:ind w:left="360"/>
        <w:jc w:val="center"/>
        <w:rPr>
          <w:b/>
        </w:rPr>
      </w:pPr>
      <w:r w:rsidRPr="000773CB">
        <w:rPr>
          <w:b/>
        </w:rPr>
        <w:t>СОДЕРЖАНИЕ ТЕМ У</w:t>
      </w:r>
      <w:r>
        <w:rPr>
          <w:b/>
        </w:rPr>
        <w:t>ЧЕБНОГО ПРЕДМЕТА</w:t>
      </w:r>
    </w:p>
    <w:p w:rsidR="00B73985" w:rsidRDefault="00B73985" w:rsidP="00DF4CF5">
      <w:pPr>
        <w:pStyle w:val="c24c15c12"/>
        <w:spacing w:before="0" w:beforeAutospacing="0" w:after="0" w:afterAutospacing="0"/>
        <w:ind w:firstLine="708"/>
        <w:jc w:val="both"/>
      </w:pPr>
    </w:p>
    <w:p w:rsidR="00B73985" w:rsidRPr="00B73985" w:rsidRDefault="00B73985" w:rsidP="00B73985">
      <w:pPr>
        <w:shd w:val="clear" w:color="auto" w:fill="FFFFFF"/>
        <w:suppressAutoHyphens w:val="0"/>
        <w:ind w:firstLine="708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73985">
        <w:rPr>
          <w:color w:val="000000"/>
          <w:lang w:eastAsia="ru-RU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школьников и включает следующее:</w:t>
      </w:r>
    </w:p>
    <w:p w:rsidR="00B73985" w:rsidRPr="00B73985" w:rsidRDefault="00B73985" w:rsidP="00B73985">
      <w:pPr>
        <w:numPr>
          <w:ilvl w:val="0"/>
          <w:numId w:val="22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 w:rsidRPr="00B73985">
        <w:rPr>
          <w:i/>
          <w:color w:val="000000"/>
          <w:lang w:eastAsia="ru-RU"/>
        </w:rPr>
        <w:t>Информация о себе; характер и увлечения друзей.</w:t>
      </w:r>
    </w:p>
    <w:p w:rsidR="00B73985" w:rsidRPr="00B73985" w:rsidRDefault="00B73985" w:rsidP="00B73985">
      <w:pPr>
        <w:numPr>
          <w:ilvl w:val="0"/>
          <w:numId w:val="22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 w:rsidRPr="00B73985">
        <w:rPr>
          <w:i/>
          <w:color w:val="000000"/>
          <w:lang w:eastAsia="ru-RU"/>
        </w:rPr>
        <w:t>Будущее нашей планеты; природные условия, население, погода столиц англоговорящих стран и России.</w:t>
      </w:r>
    </w:p>
    <w:p w:rsidR="00B73985" w:rsidRPr="00B73985" w:rsidRDefault="00B73985" w:rsidP="00B73985">
      <w:pPr>
        <w:numPr>
          <w:ilvl w:val="0"/>
          <w:numId w:val="22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 w:rsidRPr="00B73985">
        <w:rPr>
          <w:i/>
          <w:color w:val="000000"/>
          <w:lang w:eastAsia="ru-RU"/>
        </w:rPr>
        <w:t>Выдающиеся люди: знаменитые политики, известные писатели и художники, знаменитые изобретатели.</w:t>
      </w:r>
    </w:p>
    <w:p w:rsidR="00B73985" w:rsidRPr="00B73985" w:rsidRDefault="00B73985" w:rsidP="00B73985">
      <w:pPr>
        <w:numPr>
          <w:ilvl w:val="0"/>
          <w:numId w:val="22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 w:rsidRPr="00B73985">
        <w:rPr>
          <w:i/>
          <w:color w:val="000000"/>
          <w:lang w:eastAsia="ru-RU"/>
        </w:rPr>
        <w:t>Праздники и народные приметы англоговорящих стран и России.</w:t>
      </w:r>
    </w:p>
    <w:p w:rsidR="00B73985" w:rsidRPr="00B73985" w:rsidRDefault="00B73985" w:rsidP="00B73985">
      <w:pPr>
        <w:numPr>
          <w:ilvl w:val="0"/>
          <w:numId w:val="22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 w:rsidRPr="00B73985">
        <w:rPr>
          <w:i/>
          <w:color w:val="000000"/>
          <w:lang w:eastAsia="ru-RU"/>
        </w:rPr>
        <w:t>Истории изобретений средств коммуникации: компьютер, телефон, факс, электронная почта, интернет.</w:t>
      </w:r>
    </w:p>
    <w:p w:rsidR="00B73985" w:rsidRPr="00B73985" w:rsidRDefault="00B73985" w:rsidP="00B73985">
      <w:pPr>
        <w:numPr>
          <w:ilvl w:val="0"/>
          <w:numId w:val="22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 w:rsidRPr="00B73985">
        <w:rPr>
          <w:i/>
          <w:color w:val="000000"/>
          <w:lang w:eastAsia="ru-RU"/>
        </w:rPr>
        <w:t>Страны мира и их столицы, национальности / народы и языки, на которых они говорят.</w:t>
      </w:r>
    </w:p>
    <w:p w:rsidR="00B73985" w:rsidRPr="00B73985" w:rsidRDefault="00B73985" w:rsidP="00B73985">
      <w:pPr>
        <w:numPr>
          <w:ilvl w:val="0"/>
          <w:numId w:val="22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 w:rsidRPr="00B73985">
        <w:rPr>
          <w:i/>
          <w:color w:val="000000"/>
          <w:lang w:eastAsia="ru-RU"/>
        </w:rPr>
        <w:t>Роль английского языка в современном мире. Русский язык как язык международного общения. Выдающиеся люди России и их вклад в мировую культуру.</w:t>
      </w:r>
    </w:p>
    <w:p w:rsidR="00B73985" w:rsidRPr="00B73985" w:rsidRDefault="00B73985" w:rsidP="00B73985">
      <w:pPr>
        <w:numPr>
          <w:ilvl w:val="0"/>
          <w:numId w:val="22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 w:rsidRPr="00B73985">
        <w:rPr>
          <w:i/>
          <w:color w:val="000000"/>
          <w:lang w:eastAsia="ru-RU"/>
        </w:rPr>
        <w:t>Географические и природные условия, население, официальные языки англоговорящих стран и России.</w:t>
      </w:r>
    </w:p>
    <w:p w:rsidR="00B73985" w:rsidRPr="00B73985" w:rsidRDefault="00B73985" w:rsidP="00B73985">
      <w:pPr>
        <w:numPr>
          <w:ilvl w:val="0"/>
          <w:numId w:val="22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 w:rsidRPr="00B73985">
        <w:rPr>
          <w:i/>
          <w:color w:val="000000"/>
          <w:lang w:eastAsia="ru-RU"/>
        </w:rPr>
        <w:t>Путешествия: карта мира, виды транспорта. Человек и автомобиль.</w:t>
      </w:r>
    </w:p>
    <w:p w:rsidR="00B73985" w:rsidRPr="00B73985" w:rsidRDefault="00B73985" w:rsidP="00B73985">
      <w:pPr>
        <w:numPr>
          <w:ilvl w:val="0"/>
          <w:numId w:val="22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 w:rsidRPr="00B73985">
        <w:rPr>
          <w:i/>
          <w:color w:val="000000"/>
          <w:lang w:eastAsia="ru-RU"/>
        </w:rPr>
        <w:t>Взаимоотношения в семье, с друзьями и сверстниками.</w:t>
      </w:r>
    </w:p>
    <w:p w:rsidR="00B73985" w:rsidRPr="00B73985" w:rsidRDefault="00B73985" w:rsidP="00B73985">
      <w:pPr>
        <w:numPr>
          <w:ilvl w:val="0"/>
          <w:numId w:val="22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 w:rsidRPr="00B73985">
        <w:rPr>
          <w:i/>
          <w:color w:val="000000"/>
          <w:lang w:eastAsia="ru-RU"/>
        </w:rPr>
        <w:lastRenderedPageBreak/>
        <w:t>Карта города. Ориентация в городе. Транспорт.</w:t>
      </w:r>
    </w:p>
    <w:p w:rsidR="00B73985" w:rsidRPr="00B73985" w:rsidRDefault="00B73985" w:rsidP="00B73985">
      <w:pPr>
        <w:numPr>
          <w:ilvl w:val="0"/>
          <w:numId w:val="22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 w:rsidRPr="00B73985">
        <w:rPr>
          <w:i/>
          <w:color w:val="000000"/>
          <w:lang w:eastAsia="ru-RU"/>
        </w:rPr>
        <w:t>Школьная жизнь: учебные предметы, школьная форма, правила поведения в школе, наказания, взаимоотношения между учителями и учениками, между учащимися.</w:t>
      </w:r>
    </w:p>
    <w:p w:rsidR="00B73985" w:rsidRPr="00B73985" w:rsidRDefault="00B73985" w:rsidP="00B73985">
      <w:pPr>
        <w:numPr>
          <w:ilvl w:val="0"/>
          <w:numId w:val="22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 w:rsidRPr="00B73985">
        <w:rPr>
          <w:i/>
          <w:color w:val="000000"/>
          <w:lang w:eastAsia="ru-RU"/>
        </w:rPr>
        <w:t>Школьная жизнь зарубежных сверстников: типы школ, учебные предметы, взаимоотношения между учителями и учащимися; школьные друзья.</w:t>
      </w:r>
    </w:p>
    <w:p w:rsidR="00B73985" w:rsidRPr="00B73985" w:rsidRDefault="00B73985" w:rsidP="00B73985">
      <w:pPr>
        <w:numPr>
          <w:ilvl w:val="0"/>
          <w:numId w:val="22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 w:rsidRPr="00B73985">
        <w:rPr>
          <w:i/>
          <w:color w:val="000000"/>
          <w:lang w:eastAsia="ru-RU"/>
        </w:rPr>
        <w:t>Круг чтения: как научиться правильно читать книгу.</w:t>
      </w:r>
    </w:p>
    <w:p w:rsidR="00B73985" w:rsidRPr="00B73985" w:rsidRDefault="00B73985" w:rsidP="00B73985">
      <w:pPr>
        <w:numPr>
          <w:ilvl w:val="0"/>
          <w:numId w:val="22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 w:rsidRPr="00B73985">
        <w:rPr>
          <w:i/>
          <w:color w:val="000000"/>
          <w:lang w:eastAsia="ru-RU"/>
        </w:rPr>
        <w:t>Некоторые проблемы современного подростка: выбор школьных предметов, карманные деньги, отказ от курения.</w:t>
      </w:r>
    </w:p>
    <w:p w:rsidR="00B73985" w:rsidRPr="00B73985" w:rsidRDefault="00B73985" w:rsidP="00B73985">
      <w:pPr>
        <w:numPr>
          <w:ilvl w:val="0"/>
          <w:numId w:val="22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 w:rsidRPr="00B73985">
        <w:rPr>
          <w:i/>
          <w:color w:val="000000"/>
          <w:lang w:eastAsia="ru-RU"/>
        </w:rPr>
        <w:t>Спорт: любимые виды спорта, места для занятий спортом.</w:t>
      </w:r>
    </w:p>
    <w:p w:rsidR="00B73985" w:rsidRPr="00B73985" w:rsidRDefault="00B73985" w:rsidP="00B73985">
      <w:pPr>
        <w:numPr>
          <w:ilvl w:val="0"/>
          <w:numId w:val="22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 w:rsidRPr="00B73985">
        <w:rPr>
          <w:i/>
          <w:color w:val="000000"/>
          <w:lang w:eastAsia="ru-RU"/>
        </w:rPr>
        <w:t>Здоровый образ жизни: бесплатные и платные занятия спортом, денежные единицы Великобритании, США, России.</w:t>
      </w:r>
    </w:p>
    <w:p w:rsidR="00B73985" w:rsidRPr="00B73985" w:rsidRDefault="00B73985" w:rsidP="00B73985">
      <w:pPr>
        <w:numPr>
          <w:ilvl w:val="0"/>
          <w:numId w:val="22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 w:rsidRPr="00B73985">
        <w:rPr>
          <w:i/>
          <w:color w:val="000000"/>
          <w:lang w:eastAsia="ru-RU"/>
        </w:rPr>
        <w:t>Здоровый образ жизни: правильное питание, советы врача, рассказы о спорте.</w:t>
      </w:r>
    </w:p>
    <w:p w:rsidR="00B73985" w:rsidRPr="00B73985" w:rsidRDefault="00B73985" w:rsidP="00B73985">
      <w:pPr>
        <w:numPr>
          <w:ilvl w:val="0"/>
          <w:numId w:val="22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 w:rsidRPr="00B73985">
        <w:rPr>
          <w:i/>
          <w:color w:val="000000"/>
          <w:lang w:eastAsia="ru-RU"/>
        </w:rPr>
        <w:t>Из истории Олимпийских игр, выдающиеся спортсмены России. Всемирные юношеские игры в Москве.  </w:t>
      </w:r>
    </w:p>
    <w:p w:rsidR="00DF4CF5" w:rsidRDefault="00DF4CF5" w:rsidP="00DF4CF5">
      <w:pPr>
        <w:pStyle w:val="1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3985" w:rsidRPr="004B688D" w:rsidRDefault="00B73985" w:rsidP="00B73985">
      <w:pPr>
        <w:pStyle w:val="FR2"/>
        <w:ind w:right="-1" w:firstLine="708"/>
        <w:rPr>
          <w:sz w:val="28"/>
          <w:szCs w:val="28"/>
        </w:rPr>
      </w:pPr>
      <w:r w:rsidRPr="004B688D">
        <w:rPr>
          <w:sz w:val="28"/>
          <w:szCs w:val="28"/>
        </w:rPr>
        <w:t>Формы организации образовательного процесса</w:t>
      </w:r>
    </w:p>
    <w:p w:rsidR="00B73985" w:rsidRDefault="00B73985" w:rsidP="00DF4CF5">
      <w:pPr>
        <w:pStyle w:val="1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A4D" w:rsidRDefault="00910A4D" w:rsidP="00910A4D">
      <w:pPr>
        <w:pStyle w:val="1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Технологии:</w:t>
      </w:r>
    </w:p>
    <w:p w:rsidR="00B73985" w:rsidRPr="00E13FE0" w:rsidRDefault="00B73985" w:rsidP="00E13FE0">
      <w:pPr>
        <w:pStyle w:val="af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Технологии традиционного обучения </w:t>
      </w:r>
    </w:p>
    <w:p w:rsidR="00E13FE0" w:rsidRDefault="00B73985" w:rsidP="00B73985">
      <w:pPr>
        <w:pStyle w:val="af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FE0">
        <w:rPr>
          <w:rFonts w:ascii="Times New Roman" w:hAnsi="Times New Roman" w:cs="Times New Roman"/>
          <w:sz w:val="24"/>
          <w:szCs w:val="24"/>
        </w:rPr>
        <w:t xml:space="preserve">Технологии дифференцированного обучения </w:t>
      </w:r>
    </w:p>
    <w:p w:rsidR="00E13FE0" w:rsidRDefault="00B73985" w:rsidP="00B73985">
      <w:pPr>
        <w:pStyle w:val="af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FE0">
        <w:rPr>
          <w:rFonts w:ascii="Times New Roman" w:hAnsi="Times New Roman" w:cs="Times New Roman"/>
          <w:sz w:val="24"/>
          <w:szCs w:val="24"/>
        </w:rPr>
        <w:t xml:space="preserve">Технология проблемного обучения  </w:t>
      </w:r>
    </w:p>
    <w:p w:rsidR="00E13FE0" w:rsidRDefault="00B73985" w:rsidP="00B73985">
      <w:pPr>
        <w:pStyle w:val="af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FE0">
        <w:rPr>
          <w:rFonts w:ascii="Times New Roman" w:hAnsi="Times New Roman" w:cs="Times New Roman"/>
          <w:sz w:val="24"/>
          <w:szCs w:val="24"/>
        </w:rPr>
        <w:t xml:space="preserve">Личностно-ориентированные технологии </w:t>
      </w:r>
      <w:bookmarkStart w:id="1" w:name="4"/>
    </w:p>
    <w:p w:rsidR="00B73985" w:rsidRPr="00E13FE0" w:rsidRDefault="00B73985" w:rsidP="00B73985">
      <w:pPr>
        <w:pStyle w:val="af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FE0">
        <w:rPr>
          <w:rFonts w:ascii="Times New Roman" w:hAnsi="Times New Roman" w:cs="Times New Roman"/>
          <w:sz w:val="24"/>
          <w:szCs w:val="24"/>
        </w:rPr>
        <w:t>Технология индивидуализации обучения</w:t>
      </w:r>
      <w:bookmarkEnd w:id="1"/>
    </w:p>
    <w:p w:rsidR="00B73985" w:rsidRPr="00E13FE0" w:rsidRDefault="00B73985" w:rsidP="00E13FE0">
      <w:pPr>
        <w:pStyle w:val="af7"/>
        <w:numPr>
          <w:ilvl w:val="0"/>
          <w:numId w:val="17"/>
        </w:numPr>
        <w:spacing w:after="0" w:line="240" w:lineRule="auto"/>
        <w:jc w:val="both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>Информационно-коммуникационные технологии</w:t>
      </w:r>
    </w:p>
    <w:p w:rsidR="00910A4D" w:rsidRDefault="00910A4D" w:rsidP="00910A4D">
      <w:pPr>
        <w:shd w:val="clear" w:color="auto" w:fill="FFFFFF"/>
        <w:ind w:firstLine="708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>Формы обучения</w:t>
      </w:r>
      <w:r>
        <w:rPr>
          <w:color w:val="000000"/>
          <w:lang w:eastAsia="ru-RU"/>
        </w:rPr>
        <w:t>:</w:t>
      </w:r>
    </w:p>
    <w:p w:rsidR="00910A4D" w:rsidRDefault="00910A4D" w:rsidP="00910A4D">
      <w:pPr>
        <w:numPr>
          <w:ilvl w:val="0"/>
          <w:numId w:val="23"/>
        </w:numPr>
        <w:shd w:val="clear" w:color="auto" w:fill="FFFFFF"/>
        <w:suppressAutoHyphens w:val="0"/>
        <w:ind w:left="1418" w:hanging="425"/>
        <w:rPr>
          <w:color w:val="000000"/>
          <w:lang w:eastAsia="ru-RU"/>
        </w:rPr>
      </w:pPr>
      <w:r>
        <w:rPr>
          <w:color w:val="000000"/>
          <w:lang w:eastAsia="ru-RU"/>
        </w:rPr>
        <w:t>фронтальная (</w:t>
      </w:r>
      <w:proofErr w:type="spellStart"/>
      <w:r>
        <w:rPr>
          <w:color w:val="000000"/>
          <w:lang w:eastAsia="ru-RU"/>
        </w:rPr>
        <w:t>общеклассная</w:t>
      </w:r>
      <w:proofErr w:type="spellEnd"/>
      <w:r>
        <w:rPr>
          <w:color w:val="000000"/>
          <w:lang w:eastAsia="ru-RU"/>
        </w:rPr>
        <w:t>)</w:t>
      </w:r>
    </w:p>
    <w:p w:rsidR="00910A4D" w:rsidRDefault="00910A4D" w:rsidP="00910A4D">
      <w:pPr>
        <w:numPr>
          <w:ilvl w:val="0"/>
          <w:numId w:val="23"/>
        </w:numPr>
        <w:shd w:val="clear" w:color="auto" w:fill="FFFFFF"/>
        <w:suppressAutoHyphens w:val="0"/>
        <w:ind w:left="1418" w:hanging="425"/>
        <w:rPr>
          <w:color w:val="000000"/>
          <w:lang w:eastAsia="ru-RU"/>
        </w:rPr>
      </w:pPr>
      <w:r>
        <w:rPr>
          <w:color w:val="000000"/>
          <w:lang w:eastAsia="ru-RU"/>
        </w:rPr>
        <w:t>групповая (в том числе и работа в парах)</w:t>
      </w:r>
    </w:p>
    <w:p w:rsidR="00910A4D" w:rsidRDefault="00910A4D" w:rsidP="00910A4D">
      <w:pPr>
        <w:numPr>
          <w:ilvl w:val="0"/>
          <w:numId w:val="23"/>
        </w:numPr>
        <w:shd w:val="clear" w:color="auto" w:fill="FFFFFF"/>
        <w:suppressAutoHyphens w:val="0"/>
        <w:ind w:left="1418" w:hanging="425"/>
        <w:rPr>
          <w:color w:val="000000"/>
          <w:lang w:eastAsia="ru-RU"/>
        </w:rPr>
      </w:pPr>
      <w:r>
        <w:rPr>
          <w:color w:val="000000"/>
          <w:lang w:eastAsia="ru-RU"/>
        </w:rPr>
        <w:t>индивидуальная</w:t>
      </w:r>
    </w:p>
    <w:p w:rsidR="00910A4D" w:rsidRDefault="00910A4D" w:rsidP="00910A4D">
      <w:pPr>
        <w:shd w:val="clear" w:color="auto" w:fill="FFFFFF"/>
        <w:ind w:firstLine="708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>Виды контроля</w:t>
      </w:r>
      <w:r>
        <w:rPr>
          <w:color w:val="000000"/>
          <w:lang w:eastAsia="ru-RU"/>
        </w:rPr>
        <w:t>:</w:t>
      </w:r>
    </w:p>
    <w:p w:rsidR="00910A4D" w:rsidRDefault="00910A4D" w:rsidP="00910A4D">
      <w:pPr>
        <w:numPr>
          <w:ilvl w:val="0"/>
          <w:numId w:val="24"/>
        </w:numPr>
        <w:shd w:val="clear" w:color="auto" w:fill="FFFFFF"/>
        <w:suppressAutoHyphens w:val="0"/>
        <w:ind w:left="0" w:firstLine="993"/>
        <w:rPr>
          <w:color w:val="000000"/>
          <w:lang w:eastAsia="ru-RU"/>
        </w:rPr>
      </w:pPr>
      <w:r>
        <w:rPr>
          <w:color w:val="000000"/>
          <w:lang w:eastAsia="ru-RU"/>
        </w:rPr>
        <w:t>вводный,</w:t>
      </w:r>
    </w:p>
    <w:p w:rsidR="00910A4D" w:rsidRDefault="00910A4D" w:rsidP="00910A4D">
      <w:pPr>
        <w:numPr>
          <w:ilvl w:val="0"/>
          <w:numId w:val="24"/>
        </w:numPr>
        <w:shd w:val="clear" w:color="auto" w:fill="FFFFFF"/>
        <w:suppressAutoHyphens w:val="0"/>
        <w:ind w:left="0" w:firstLine="993"/>
        <w:rPr>
          <w:color w:val="000000"/>
          <w:lang w:eastAsia="ru-RU"/>
        </w:rPr>
      </w:pPr>
      <w:r>
        <w:rPr>
          <w:color w:val="000000"/>
          <w:lang w:eastAsia="ru-RU"/>
        </w:rPr>
        <w:t>текущий,</w:t>
      </w:r>
    </w:p>
    <w:p w:rsidR="00910A4D" w:rsidRDefault="00910A4D" w:rsidP="00910A4D">
      <w:pPr>
        <w:numPr>
          <w:ilvl w:val="0"/>
          <w:numId w:val="24"/>
        </w:numPr>
        <w:shd w:val="clear" w:color="auto" w:fill="FFFFFF"/>
        <w:suppressAutoHyphens w:val="0"/>
        <w:ind w:left="0" w:firstLine="993"/>
        <w:rPr>
          <w:color w:val="000000"/>
          <w:lang w:eastAsia="ru-RU"/>
        </w:rPr>
      </w:pPr>
      <w:r>
        <w:rPr>
          <w:color w:val="000000"/>
          <w:lang w:eastAsia="ru-RU"/>
        </w:rPr>
        <w:t>тематический,</w:t>
      </w:r>
    </w:p>
    <w:p w:rsidR="00910A4D" w:rsidRDefault="00910A4D" w:rsidP="00910A4D">
      <w:pPr>
        <w:numPr>
          <w:ilvl w:val="0"/>
          <w:numId w:val="24"/>
        </w:numPr>
        <w:shd w:val="clear" w:color="auto" w:fill="FFFFFF"/>
        <w:tabs>
          <w:tab w:val="clear" w:pos="720"/>
          <w:tab w:val="num" w:pos="993"/>
        </w:tabs>
        <w:suppressAutoHyphens w:val="0"/>
        <w:ind w:left="0" w:firstLine="993"/>
        <w:rPr>
          <w:color w:val="000000"/>
          <w:lang w:eastAsia="ru-RU"/>
        </w:rPr>
      </w:pPr>
      <w:r>
        <w:rPr>
          <w:color w:val="000000"/>
          <w:lang w:eastAsia="ru-RU"/>
        </w:rPr>
        <w:t>итоговый</w:t>
      </w:r>
    </w:p>
    <w:p w:rsidR="00910A4D" w:rsidRDefault="00910A4D" w:rsidP="00910A4D">
      <w:pPr>
        <w:shd w:val="clear" w:color="auto" w:fill="FFFFFF"/>
        <w:ind w:firstLine="709"/>
        <w:jc w:val="both"/>
        <w:rPr>
          <w:b/>
          <w:color w:val="000000"/>
          <w:lang w:eastAsia="ru-RU"/>
        </w:rPr>
      </w:pPr>
      <w:r>
        <w:rPr>
          <w:b/>
          <w:color w:val="000000"/>
          <w:lang w:eastAsia="ru-RU"/>
        </w:rPr>
        <w:t>Типы уроков:</w:t>
      </w:r>
    </w:p>
    <w:p w:rsidR="00910A4D" w:rsidRDefault="00910A4D" w:rsidP="00910A4D">
      <w:pPr>
        <w:pStyle w:val="af7"/>
        <w:numPr>
          <w:ilvl w:val="0"/>
          <w:numId w:val="25"/>
        </w:numPr>
        <w:suppressAutoHyphens w:val="0"/>
        <w:spacing w:after="0" w:line="240" w:lineRule="auto"/>
        <w:ind w:firstLine="27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урок-консультация </w:t>
      </w:r>
    </w:p>
    <w:p w:rsidR="00910A4D" w:rsidRDefault="00910A4D" w:rsidP="00910A4D">
      <w:pPr>
        <w:pStyle w:val="af7"/>
        <w:numPr>
          <w:ilvl w:val="0"/>
          <w:numId w:val="25"/>
        </w:numPr>
        <w:suppressAutoHyphens w:val="0"/>
        <w:spacing w:after="0" w:line="240" w:lineRule="auto"/>
        <w:ind w:firstLine="27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урок-практическая работа </w:t>
      </w:r>
    </w:p>
    <w:p w:rsidR="00910A4D" w:rsidRDefault="00910A4D" w:rsidP="00910A4D">
      <w:pPr>
        <w:pStyle w:val="af7"/>
        <w:numPr>
          <w:ilvl w:val="0"/>
          <w:numId w:val="25"/>
        </w:numPr>
        <w:suppressAutoHyphens w:val="0"/>
        <w:spacing w:after="0" w:line="240" w:lineRule="auto"/>
        <w:ind w:firstLine="27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уроки</w:t>
      </w:r>
      <w:proofErr w:type="gramStart"/>
      <w:r>
        <w:rPr>
          <w:rFonts w:ascii="Times New Roman" w:hAnsi="Times New Roman" w:cs="Times New Roman"/>
          <w:sz w:val="24"/>
          <w:szCs w:val="24"/>
        </w:rPr>
        <w:t>-«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Погружения» </w:t>
      </w:r>
    </w:p>
    <w:p w:rsidR="00910A4D" w:rsidRDefault="00910A4D" w:rsidP="00910A4D">
      <w:pPr>
        <w:pStyle w:val="af7"/>
        <w:numPr>
          <w:ilvl w:val="0"/>
          <w:numId w:val="25"/>
        </w:numPr>
        <w:suppressAutoHyphens w:val="0"/>
        <w:spacing w:after="0" w:line="240" w:lineRule="auto"/>
        <w:ind w:firstLine="27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уроки-деловые игры </w:t>
      </w:r>
    </w:p>
    <w:p w:rsidR="00910A4D" w:rsidRDefault="00910A4D" w:rsidP="00910A4D">
      <w:pPr>
        <w:pStyle w:val="af7"/>
        <w:numPr>
          <w:ilvl w:val="0"/>
          <w:numId w:val="25"/>
        </w:numPr>
        <w:suppressAutoHyphens w:val="0"/>
        <w:spacing w:after="0" w:line="240" w:lineRule="auto"/>
        <w:ind w:firstLine="27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уроки-соревнования </w:t>
      </w:r>
    </w:p>
    <w:p w:rsidR="00910A4D" w:rsidRDefault="00910A4D" w:rsidP="00910A4D">
      <w:pPr>
        <w:pStyle w:val="af7"/>
        <w:numPr>
          <w:ilvl w:val="0"/>
          <w:numId w:val="25"/>
        </w:numPr>
        <w:suppressAutoHyphens w:val="0"/>
        <w:spacing w:after="0" w:line="240" w:lineRule="auto"/>
        <w:ind w:firstLine="27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уроки с групповыми формами работы </w:t>
      </w:r>
    </w:p>
    <w:p w:rsidR="00910A4D" w:rsidRDefault="00910A4D" w:rsidP="00910A4D">
      <w:pPr>
        <w:pStyle w:val="af7"/>
        <w:numPr>
          <w:ilvl w:val="0"/>
          <w:numId w:val="25"/>
        </w:numPr>
        <w:suppressAutoHyphens w:val="0"/>
        <w:spacing w:after="0" w:line="240" w:lineRule="auto"/>
        <w:ind w:firstLine="27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взаимообучения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учащихся </w:t>
      </w:r>
    </w:p>
    <w:p w:rsidR="00910A4D" w:rsidRDefault="00910A4D" w:rsidP="00910A4D">
      <w:pPr>
        <w:pStyle w:val="af7"/>
        <w:numPr>
          <w:ilvl w:val="0"/>
          <w:numId w:val="25"/>
        </w:numPr>
        <w:suppressAutoHyphens w:val="0"/>
        <w:spacing w:after="0" w:line="240" w:lineRule="auto"/>
        <w:ind w:firstLine="27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уроки творчества </w:t>
      </w:r>
    </w:p>
    <w:p w:rsidR="00910A4D" w:rsidRDefault="00910A4D" w:rsidP="00910A4D">
      <w:pPr>
        <w:pStyle w:val="af7"/>
        <w:numPr>
          <w:ilvl w:val="0"/>
          <w:numId w:val="25"/>
        </w:numPr>
        <w:suppressAutoHyphens w:val="0"/>
        <w:spacing w:after="0" w:line="240" w:lineRule="auto"/>
        <w:ind w:firstLine="27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уроки, которые ведут учащиеся</w:t>
      </w:r>
    </w:p>
    <w:p w:rsidR="00910A4D" w:rsidRDefault="00910A4D" w:rsidP="00910A4D">
      <w:pPr>
        <w:pStyle w:val="af7"/>
        <w:numPr>
          <w:ilvl w:val="0"/>
          <w:numId w:val="25"/>
        </w:numPr>
        <w:suppressAutoHyphens w:val="0"/>
        <w:spacing w:after="0" w:line="240" w:lineRule="auto"/>
        <w:ind w:firstLine="27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уроки-конкурсы </w:t>
      </w:r>
    </w:p>
    <w:p w:rsidR="00910A4D" w:rsidRDefault="00910A4D" w:rsidP="00910A4D">
      <w:pPr>
        <w:pStyle w:val="af7"/>
        <w:numPr>
          <w:ilvl w:val="0"/>
          <w:numId w:val="25"/>
        </w:numPr>
        <w:suppressAutoHyphens w:val="0"/>
        <w:spacing w:after="0" w:line="240" w:lineRule="auto"/>
        <w:ind w:firstLine="27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уроки-общения </w:t>
      </w:r>
    </w:p>
    <w:p w:rsidR="00910A4D" w:rsidRDefault="00910A4D" w:rsidP="00910A4D">
      <w:pPr>
        <w:pStyle w:val="af7"/>
        <w:numPr>
          <w:ilvl w:val="0"/>
          <w:numId w:val="25"/>
        </w:numPr>
        <w:suppressAutoHyphens w:val="0"/>
        <w:spacing w:after="0" w:line="240" w:lineRule="auto"/>
        <w:ind w:firstLine="27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уроки-игры </w:t>
      </w:r>
    </w:p>
    <w:p w:rsidR="00910A4D" w:rsidRDefault="00910A4D" w:rsidP="00910A4D">
      <w:pPr>
        <w:pStyle w:val="af7"/>
        <w:numPr>
          <w:ilvl w:val="0"/>
          <w:numId w:val="25"/>
        </w:numPr>
        <w:suppressAutoHyphens w:val="0"/>
        <w:spacing w:after="0" w:line="240" w:lineRule="auto"/>
        <w:ind w:firstLine="27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уроки-диалоги </w:t>
      </w:r>
    </w:p>
    <w:p w:rsidR="00910A4D" w:rsidRDefault="00910A4D" w:rsidP="00910A4D">
      <w:pPr>
        <w:pStyle w:val="af7"/>
        <w:numPr>
          <w:ilvl w:val="0"/>
          <w:numId w:val="25"/>
        </w:numPr>
        <w:suppressAutoHyphens w:val="0"/>
        <w:spacing w:after="0" w:line="240" w:lineRule="auto"/>
        <w:ind w:firstLine="27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уроки-конференции </w:t>
      </w:r>
    </w:p>
    <w:p w:rsidR="00910A4D" w:rsidRDefault="00910A4D" w:rsidP="00910A4D">
      <w:pPr>
        <w:pStyle w:val="af7"/>
        <w:numPr>
          <w:ilvl w:val="0"/>
          <w:numId w:val="25"/>
        </w:numPr>
        <w:suppressAutoHyphens w:val="0"/>
        <w:spacing w:after="0" w:line="240" w:lineRule="auto"/>
        <w:ind w:firstLine="27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уроки-семинары </w:t>
      </w:r>
    </w:p>
    <w:p w:rsidR="00910A4D" w:rsidRDefault="00910A4D" w:rsidP="00910A4D">
      <w:pPr>
        <w:pStyle w:val="af7"/>
        <w:numPr>
          <w:ilvl w:val="0"/>
          <w:numId w:val="25"/>
        </w:numPr>
        <w:suppressAutoHyphens w:val="0"/>
        <w:spacing w:after="0" w:line="240" w:lineRule="auto"/>
        <w:ind w:firstLine="27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уроки-экскурсии </w:t>
      </w:r>
    </w:p>
    <w:p w:rsidR="00910A4D" w:rsidRDefault="00910A4D" w:rsidP="00910A4D">
      <w:pPr>
        <w:shd w:val="clear" w:color="auto" w:fill="FFFFFF"/>
        <w:suppressAutoHyphens w:val="0"/>
        <w:ind w:left="1418"/>
        <w:rPr>
          <w:color w:val="000000"/>
          <w:lang w:eastAsia="ru-RU"/>
        </w:rPr>
      </w:pPr>
      <w:r>
        <w:rPr>
          <w:b/>
          <w:bCs/>
          <w:color w:val="000000"/>
          <w:u w:val="single"/>
          <w:lang w:eastAsia="ru-RU"/>
        </w:rPr>
        <w:t>Формы контроля</w:t>
      </w:r>
      <w:r>
        <w:rPr>
          <w:b/>
          <w:bCs/>
          <w:i/>
          <w:iCs/>
          <w:color w:val="000000"/>
          <w:lang w:eastAsia="ru-RU"/>
        </w:rPr>
        <w:t> </w:t>
      </w:r>
      <w:r>
        <w:rPr>
          <w:color w:val="000000"/>
          <w:lang w:eastAsia="ru-RU"/>
        </w:rPr>
        <w:t> </w:t>
      </w:r>
    </w:p>
    <w:p w:rsidR="00910A4D" w:rsidRDefault="00910A4D" w:rsidP="00910A4D">
      <w:pPr>
        <w:numPr>
          <w:ilvl w:val="0"/>
          <w:numId w:val="26"/>
        </w:numPr>
        <w:shd w:val="clear" w:color="auto" w:fill="FFFFFF"/>
        <w:suppressAutoHyphens w:val="0"/>
        <w:ind w:left="0" w:firstLine="993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тест;</w:t>
      </w:r>
    </w:p>
    <w:p w:rsidR="00910A4D" w:rsidRDefault="00910A4D" w:rsidP="00910A4D">
      <w:pPr>
        <w:numPr>
          <w:ilvl w:val="0"/>
          <w:numId w:val="26"/>
        </w:numPr>
        <w:shd w:val="clear" w:color="auto" w:fill="FFFFFF"/>
        <w:suppressAutoHyphens w:val="0"/>
        <w:ind w:left="0" w:firstLine="993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проверочная работа с выборочным ответом;</w:t>
      </w:r>
    </w:p>
    <w:p w:rsidR="00910A4D" w:rsidRDefault="00910A4D" w:rsidP="00910A4D">
      <w:pPr>
        <w:numPr>
          <w:ilvl w:val="0"/>
          <w:numId w:val="26"/>
        </w:numPr>
        <w:shd w:val="clear" w:color="auto" w:fill="FFFFFF"/>
        <w:suppressAutoHyphens w:val="0"/>
        <w:ind w:left="0" w:firstLine="993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эссе + личное письмо</w:t>
      </w:r>
    </w:p>
    <w:p w:rsidR="00B73985" w:rsidRDefault="00B73985" w:rsidP="00B73985">
      <w:pPr>
        <w:jc w:val="center"/>
        <w:rPr>
          <w:b/>
          <w:sz w:val="28"/>
          <w:szCs w:val="28"/>
        </w:rPr>
      </w:pPr>
    </w:p>
    <w:p w:rsidR="00910A4D" w:rsidRDefault="00910A4D" w:rsidP="00B73985">
      <w:pPr>
        <w:jc w:val="center"/>
        <w:rPr>
          <w:b/>
          <w:sz w:val="28"/>
          <w:szCs w:val="28"/>
        </w:rPr>
      </w:pPr>
    </w:p>
    <w:p w:rsidR="00B73985" w:rsidRDefault="00B73985" w:rsidP="00B73985">
      <w:pPr>
        <w:jc w:val="center"/>
        <w:rPr>
          <w:b/>
          <w:sz w:val="28"/>
          <w:szCs w:val="28"/>
        </w:rPr>
      </w:pPr>
      <w:r w:rsidRPr="005730A1">
        <w:rPr>
          <w:b/>
          <w:sz w:val="28"/>
          <w:szCs w:val="28"/>
        </w:rPr>
        <w:t>Основные виды учебной деятельности</w:t>
      </w:r>
    </w:p>
    <w:p w:rsidR="00B73985" w:rsidRDefault="00B73985" w:rsidP="00B73985">
      <w:pPr>
        <w:shd w:val="clear" w:color="auto" w:fill="FFFFFF"/>
        <w:spacing w:line="100" w:lineRule="atLeast"/>
        <w:jc w:val="both"/>
        <w:rPr>
          <w:color w:val="000000"/>
        </w:rPr>
      </w:pPr>
      <w:r>
        <w:rPr>
          <w:i/>
          <w:iCs/>
          <w:color w:val="000000"/>
          <w:spacing w:val="-1"/>
        </w:rPr>
        <w:t>в области говорения:</w:t>
      </w:r>
    </w:p>
    <w:p w:rsidR="00B73985" w:rsidRDefault="00B73985" w:rsidP="00B73985">
      <w:pPr>
        <w:shd w:val="clear" w:color="auto" w:fill="FFFFFF"/>
        <w:spacing w:before="5" w:line="100" w:lineRule="atLeast"/>
        <w:ind w:firstLine="336"/>
        <w:jc w:val="both"/>
        <w:rPr>
          <w:color w:val="000000"/>
        </w:rPr>
      </w:pPr>
      <w:r>
        <w:rPr>
          <w:color w:val="000000"/>
        </w:rPr>
        <w:t xml:space="preserve">- начинать, вести/поддерживать и заканчивать беседу в стандартных ситуациях </w:t>
      </w:r>
      <w:proofErr w:type="gramStart"/>
      <w:r>
        <w:rPr>
          <w:color w:val="000000"/>
        </w:rPr>
        <w:t>общения,;</w:t>
      </w:r>
      <w:proofErr w:type="gramEnd"/>
    </w:p>
    <w:p w:rsidR="00B73985" w:rsidRDefault="00B73985" w:rsidP="00B73985">
      <w:pPr>
        <w:shd w:val="clear" w:color="auto" w:fill="FFFFFF"/>
        <w:spacing w:line="100" w:lineRule="atLeast"/>
        <w:ind w:firstLine="355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color w:val="000000"/>
          <w:spacing w:val="2"/>
        </w:rPr>
        <w:t>расспрашивать собеседника и отвечать на его вопросы, высказывая свое мнение</w:t>
      </w:r>
      <w:r>
        <w:rPr>
          <w:color w:val="000000"/>
          <w:spacing w:val="8"/>
        </w:rPr>
        <w:t>, опираясь на изученную тематику и усвоенный лексико-</w:t>
      </w:r>
      <w:r>
        <w:rPr>
          <w:color w:val="000000"/>
          <w:spacing w:val="-1"/>
        </w:rPr>
        <w:t>грамматический материал;</w:t>
      </w:r>
    </w:p>
    <w:p w:rsidR="00B73985" w:rsidRDefault="00B73985" w:rsidP="00B73985">
      <w:pPr>
        <w:shd w:val="clear" w:color="auto" w:fill="FFFFFF"/>
        <w:spacing w:before="14" w:line="100" w:lineRule="atLeast"/>
        <w:ind w:firstLine="355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1"/>
        </w:rPr>
        <w:t>рассказывать о себе, своей семье, друзьях, своих интересах и планах на будущее, сообщать краткие све</w:t>
      </w:r>
      <w:r>
        <w:rPr>
          <w:color w:val="000000"/>
        </w:rPr>
        <w:t>дения о своем городе/селе, своей стране и стране изучаемого языка;</w:t>
      </w:r>
    </w:p>
    <w:p w:rsidR="00B73985" w:rsidRDefault="00B73985" w:rsidP="00B73985">
      <w:pPr>
        <w:shd w:val="clear" w:color="auto" w:fill="FFFFFF"/>
        <w:spacing w:before="5" w:line="100" w:lineRule="atLeast"/>
        <w:ind w:firstLine="355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1"/>
        </w:rPr>
        <w:t>делать краткие сообщения, описывать события/явления (в рамках изученных тем)</w:t>
      </w:r>
    </w:p>
    <w:p w:rsidR="00B73985" w:rsidRDefault="00B73985" w:rsidP="00B73985">
      <w:pPr>
        <w:shd w:val="clear" w:color="auto" w:fill="FFFFFF"/>
        <w:spacing w:before="5" w:line="100" w:lineRule="atLeast"/>
        <w:ind w:firstLine="336"/>
        <w:jc w:val="both"/>
        <w:rPr>
          <w:i/>
          <w:iCs/>
          <w:color w:val="000000"/>
          <w:spacing w:val="-1"/>
        </w:rPr>
      </w:pPr>
      <w:r>
        <w:rPr>
          <w:color w:val="000000"/>
        </w:rPr>
        <w:t xml:space="preserve">- </w:t>
      </w:r>
      <w:r>
        <w:rPr>
          <w:color w:val="000000"/>
          <w:spacing w:val="-1"/>
        </w:rPr>
        <w:t xml:space="preserve">использовать </w:t>
      </w:r>
      <w:proofErr w:type="spellStart"/>
      <w:r>
        <w:rPr>
          <w:color w:val="000000"/>
          <w:spacing w:val="-1"/>
        </w:rPr>
        <w:t>перефраз</w:t>
      </w:r>
      <w:proofErr w:type="spellEnd"/>
      <w:r>
        <w:rPr>
          <w:color w:val="000000"/>
          <w:spacing w:val="-1"/>
        </w:rPr>
        <w:t>, синонимичные средства в процессе устного общения</w:t>
      </w:r>
    </w:p>
    <w:p w:rsidR="00B73985" w:rsidRDefault="00B73985" w:rsidP="00B73985">
      <w:pPr>
        <w:shd w:val="clear" w:color="auto" w:fill="FFFFFF"/>
        <w:spacing w:line="100" w:lineRule="atLeast"/>
        <w:jc w:val="both"/>
        <w:rPr>
          <w:color w:val="000000"/>
        </w:rPr>
      </w:pPr>
      <w:r>
        <w:rPr>
          <w:i/>
          <w:iCs/>
          <w:color w:val="000000"/>
          <w:spacing w:val="-1"/>
        </w:rPr>
        <w:t xml:space="preserve">в области </w:t>
      </w:r>
      <w:proofErr w:type="spellStart"/>
      <w:r>
        <w:rPr>
          <w:i/>
          <w:iCs/>
          <w:color w:val="000000"/>
          <w:spacing w:val="-1"/>
        </w:rPr>
        <w:t>аудирования</w:t>
      </w:r>
      <w:proofErr w:type="spellEnd"/>
      <w:r>
        <w:rPr>
          <w:i/>
          <w:iCs/>
          <w:color w:val="000000"/>
          <w:spacing w:val="-1"/>
        </w:rPr>
        <w:t>:</w:t>
      </w:r>
    </w:p>
    <w:p w:rsidR="00B73985" w:rsidRDefault="00B73985" w:rsidP="00B73985">
      <w:pPr>
        <w:shd w:val="clear" w:color="auto" w:fill="FFFFFF"/>
        <w:spacing w:before="5" w:line="100" w:lineRule="atLeast"/>
        <w:ind w:firstLine="355"/>
        <w:jc w:val="both"/>
        <w:rPr>
          <w:color w:val="000000"/>
        </w:rPr>
      </w:pPr>
      <w:r>
        <w:rPr>
          <w:color w:val="000000"/>
        </w:rPr>
        <w:lastRenderedPageBreak/>
        <w:t xml:space="preserve">- </w:t>
      </w:r>
      <w:r>
        <w:rPr>
          <w:color w:val="000000"/>
          <w:spacing w:val="-2"/>
        </w:rPr>
        <w:t>понимать основное содержание коротких, несложных аутентичных прагматических текстов (прогноз погоды, программы теле- и радиопередач, объявления на вокзале/в аэропорту) и выделять значимую информацию;</w:t>
      </w:r>
    </w:p>
    <w:p w:rsidR="00B73985" w:rsidRDefault="00B73985" w:rsidP="00B73985">
      <w:pPr>
        <w:shd w:val="clear" w:color="auto" w:fill="FFFFFF"/>
        <w:spacing w:line="100" w:lineRule="atLeast"/>
        <w:ind w:firstLine="355"/>
        <w:jc w:val="both"/>
        <w:rPr>
          <w:color w:val="000000"/>
        </w:rPr>
      </w:pPr>
      <w:r>
        <w:rPr>
          <w:color w:val="000000"/>
        </w:rPr>
        <w:t xml:space="preserve">- понимать на слух основное содержание несложных аутентичных текстов, относящихся к разным коммуникативным типам речи (сообщение/рассказ); уметь определять тему текста, выделять главные факты, опуская </w:t>
      </w:r>
      <w:r>
        <w:rPr>
          <w:color w:val="000000"/>
          <w:spacing w:val="-2"/>
        </w:rPr>
        <w:t>второстепенные;</w:t>
      </w:r>
    </w:p>
    <w:p w:rsidR="00B73985" w:rsidRDefault="00B73985" w:rsidP="00B73985">
      <w:pPr>
        <w:shd w:val="clear" w:color="auto" w:fill="FFFFFF"/>
        <w:spacing w:line="100" w:lineRule="atLeast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i/>
          <w:iCs/>
          <w:color w:val="000000"/>
          <w:spacing w:val="-1"/>
        </w:rPr>
        <w:t>в области чтения:</w:t>
      </w:r>
    </w:p>
    <w:p w:rsidR="00B73985" w:rsidRDefault="00B73985" w:rsidP="00B73985">
      <w:pPr>
        <w:shd w:val="clear" w:color="auto" w:fill="FFFFFF"/>
        <w:spacing w:line="100" w:lineRule="atLeast"/>
        <w:jc w:val="both"/>
        <w:rPr>
          <w:color w:val="000000"/>
        </w:rPr>
      </w:pPr>
      <w:r>
        <w:rPr>
          <w:color w:val="000000"/>
        </w:rPr>
        <w:t>- ориентироваться в тексте на английском языке; прогнозировать его содержание по заголовку;</w:t>
      </w:r>
      <w:r>
        <w:rPr>
          <w:color w:val="000000"/>
          <w:spacing w:val="2"/>
        </w:rPr>
        <w:t xml:space="preserve"> читать аутентичные тексты разных жанров с пониманием основного содержания (определять тему, ос</w:t>
      </w:r>
      <w:r>
        <w:rPr>
          <w:color w:val="000000"/>
          <w:spacing w:val="1"/>
        </w:rPr>
        <w:t>новную мысль; выделять главные факты, опуская второстепенные; устанавливать логическую последователь</w:t>
      </w:r>
      <w:r>
        <w:rPr>
          <w:color w:val="000000"/>
          <w:spacing w:val="-1"/>
        </w:rPr>
        <w:t>ность основных фактов текста);</w:t>
      </w:r>
    </w:p>
    <w:p w:rsidR="00B73985" w:rsidRDefault="00B73985" w:rsidP="00B73985">
      <w:pPr>
        <w:shd w:val="clear" w:color="auto" w:fill="FFFFFF"/>
        <w:spacing w:line="100" w:lineRule="atLeast"/>
        <w:ind w:left="720" w:hanging="360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color w:val="000000"/>
          <w:spacing w:val="1"/>
        </w:rPr>
        <w:t xml:space="preserve">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оценивать </w:t>
      </w:r>
      <w:r>
        <w:rPr>
          <w:color w:val="000000"/>
          <w:spacing w:val="-1"/>
        </w:rPr>
        <w:t>полученную информацию, выражать свое мнение;</w:t>
      </w:r>
    </w:p>
    <w:p w:rsidR="00B73985" w:rsidRDefault="00B73985" w:rsidP="00B73985">
      <w:pPr>
        <w:shd w:val="clear" w:color="auto" w:fill="FFFFFF"/>
        <w:spacing w:line="100" w:lineRule="atLeast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-1"/>
        </w:rPr>
        <w:t>читать текст с выборочным пониманием нужной или интересующей информации;</w:t>
      </w:r>
    </w:p>
    <w:p w:rsidR="00B73985" w:rsidRDefault="00B73985" w:rsidP="00B73985">
      <w:pPr>
        <w:shd w:val="clear" w:color="auto" w:fill="FFFFFF"/>
        <w:spacing w:line="100" w:lineRule="atLeast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i/>
          <w:iCs/>
          <w:color w:val="000000"/>
          <w:spacing w:val="-2"/>
        </w:rPr>
        <w:t>в области письма:</w:t>
      </w:r>
    </w:p>
    <w:p w:rsidR="00B73985" w:rsidRDefault="00B73985" w:rsidP="00B73985">
      <w:pPr>
        <w:shd w:val="clear" w:color="auto" w:fill="FFFFFF"/>
        <w:spacing w:before="5" w:line="100" w:lineRule="atLeast"/>
        <w:ind w:firstLine="360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color w:val="000000"/>
          <w:spacing w:val="-1"/>
        </w:rPr>
        <w:t>заполнять анкеты и формуляры;</w:t>
      </w:r>
    </w:p>
    <w:p w:rsidR="00B73985" w:rsidRDefault="00B73985" w:rsidP="00B73985">
      <w:pPr>
        <w:jc w:val="both"/>
        <w:rPr>
          <w:b/>
          <w:bCs/>
        </w:rPr>
      </w:pPr>
      <w:r>
        <w:rPr>
          <w:color w:val="000000"/>
        </w:rPr>
        <w:t>- писать поздравления, личные письма с опорой на образец: расспрашивать адресата о его жизни и делах, сообщать то же самое о себе, выражать благодарность, просьбу, употребляя формулы речевого этикета, приня</w:t>
      </w:r>
      <w:r>
        <w:rPr>
          <w:color w:val="000000"/>
          <w:spacing w:val="-1"/>
        </w:rPr>
        <w:t>тые в странах изучаемого языка.</w:t>
      </w:r>
    </w:p>
    <w:p w:rsidR="00DF4CF5" w:rsidRDefault="00DF4CF5" w:rsidP="00322441">
      <w:pPr>
        <w:spacing w:line="0" w:lineRule="atLeast"/>
        <w:rPr>
          <w:b/>
          <w:bCs/>
        </w:rPr>
      </w:pPr>
    </w:p>
    <w:p w:rsidR="00DF4CF5" w:rsidRDefault="00DF4CF5" w:rsidP="00DF4CF5">
      <w:pPr>
        <w:spacing w:line="0" w:lineRule="atLeast"/>
        <w:jc w:val="center"/>
        <w:rPr>
          <w:b/>
          <w:bCs/>
        </w:rPr>
      </w:pPr>
    </w:p>
    <w:sectPr w:rsidR="00DF4CF5" w:rsidSect="00322441">
      <w:foot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415" w:rsidRDefault="001A3415" w:rsidP="00A23884">
      <w:r>
        <w:separator/>
      </w:r>
    </w:p>
  </w:endnote>
  <w:endnote w:type="continuationSeparator" w:id="0">
    <w:p w:rsidR="001A3415" w:rsidRDefault="001A3415" w:rsidP="00A23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9010513"/>
      <w:docPartObj>
        <w:docPartGallery w:val="Page Numbers (Bottom of Page)"/>
        <w:docPartUnique/>
      </w:docPartObj>
    </w:sdtPr>
    <w:sdtEndPr/>
    <w:sdtContent>
      <w:p w:rsidR="000010E9" w:rsidRDefault="00CA3102">
        <w:pPr>
          <w:pStyle w:val="af5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010E9" w:rsidRDefault="000010E9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415" w:rsidRDefault="001A3415" w:rsidP="00A23884">
      <w:r>
        <w:separator/>
      </w:r>
    </w:p>
  </w:footnote>
  <w:footnote w:type="continuationSeparator" w:id="0">
    <w:p w:rsidR="001A3415" w:rsidRDefault="001A3415" w:rsidP="00A23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ourier New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Courier New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ourier New"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Courier New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Courier New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Courier New"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Courier New"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Courier New"/>
        <w:sz w:val="24"/>
        <w:szCs w:val="24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ourier New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Courier New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ourier New"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Courier New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Courier New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Courier New"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Courier New"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Courier New"/>
        <w:sz w:val="24"/>
        <w:szCs w:val="24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E4AC4"/>
    <w:multiLevelType w:val="hybridMultilevel"/>
    <w:tmpl w:val="E85A4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F719B"/>
    <w:multiLevelType w:val="hybridMultilevel"/>
    <w:tmpl w:val="0F74346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EB047D6"/>
    <w:multiLevelType w:val="hybridMultilevel"/>
    <w:tmpl w:val="1C4C0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220C39"/>
    <w:multiLevelType w:val="multilevel"/>
    <w:tmpl w:val="43E4D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72421B"/>
    <w:multiLevelType w:val="multilevel"/>
    <w:tmpl w:val="A6AE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2917CD"/>
    <w:multiLevelType w:val="hybridMultilevel"/>
    <w:tmpl w:val="841CAE0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9210886"/>
    <w:multiLevelType w:val="multilevel"/>
    <w:tmpl w:val="802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623762"/>
    <w:multiLevelType w:val="hybridMultilevel"/>
    <w:tmpl w:val="CA84D8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E64733"/>
    <w:multiLevelType w:val="multilevel"/>
    <w:tmpl w:val="45124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F77B8F"/>
    <w:multiLevelType w:val="hybridMultilevel"/>
    <w:tmpl w:val="E4541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EF48FC"/>
    <w:multiLevelType w:val="hybridMultilevel"/>
    <w:tmpl w:val="8E7A61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F9D1899"/>
    <w:multiLevelType w:val="multilevel"/>
    <w:tmpl w:val="57CA6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980CD8"/>
    <w:multiLevelType w:val="multilevel"/>
    <w:tmpl w:val="FB908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AEF6FBA"/>
    <w:multiLevelType w:val="hybridMultilevel"/>
    <w:tmpl w:val="F57093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45FEE"/>
    <w:multiLevelType w:val="hybridMultilevel"/>
    <w:tmpl w:val="EEF02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2"/>
  </w:num>
  <w:num w:numId="11">
    <w:abstractNumId w:val="19"/>
  </w:num>
  <w:num w:numId="12">
    <w:abstractNumId w:val="20"/>
  </w:num>
  <w:num w:numId="13">
    <w:abstractNumId w:val="14"/>
  </w:num>
  <w:num w:numId="14">
    <w:abstractNumId w:val="17"/>
  </w:num>
  <w:num w:numId="15">
    <w:abstractNumId w:val="23"/>
  </w:num>
  <w:num w:numId="16">
    <w:abstractNumId w:val="22"/>
  </w:num>
  <w:num w:numId="17">
    <w:abstractNumId w:val="7"/>
  </w:num>
  <w:num w:numId="18">
    <w:abstractNumId w:val="8"/>
  </w:num>
  <w:num w:numId="19">
    <w:abstractNumId w:val="16"/>
  </w:num>
  <w:num w:numId="20">
    <w:abstractNumId w:val="9"/>
  </w:num>
  <w:num w:numId="21">
    <w:abstractNumId w:val="24"/>
  </w:num>
  <w:num w:numId="22">
    <w:abstractNumId w:val="21"/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CF5"/>
    <w:rsid w:val="000010E9"/>
    <w:rsid w:val="00007E04"/>
    <w:rsid w:val="000150B8"/>
    <w:rsid w:val="000F0C77"/>
    <w:rsid w:val="000F7447"/>
    <w:rsid w:val="001246F6"/>
    <w:rsid w:val="00136C51"/>
    <w:rsid w:val="0014443A"/>
    <w:rsid w:val="00161EAD"/>
    <w:rsid w:val="001838B2"/>
    <w:rsid w:val="001A3415"/>
    <w:rsid w:val="001B5E74"/>
    <w:rsid w:val="001C7142"/>
    <w:rsid w:val="001D330D"/>
    <w:rsid w:val="001E26EA"/>
    <w:rsid w:val="00207E29"/>
    <w:rsid w:val="00255EDB"/>
    <w:rsid w:val="002F77CE"/>
    <w:rsid w:val="00315749"/>
    <w:rsid w:val="00322441"/>
    <w:rsid w:val="00343065"/>
    <w:rsid w:val="00397E4C"/>
    <w:rsid w:val="00405062"/>
    <w:rsid w:val="00425509"/>
    <w:rsid w:val="00433D8A"/>
    <w:rsid w:val="00470CD6"/>
    <w:rsid w:val="00486A6B"/>
    <w:rsid w:val="00487340"/>
    <w:rsid w:val="00497EC2"/>
    <w:rsid w:val="004D36D9"/>
    <w:rsid w:val="004E5A90"/>
    <w:rsid w:val="004F0E09"/>
    <w:rsid w:val="00501A5B"/>
    <w:rsid w:val="005033D4"/>
    <w:rsid w:val="005778AA"/>
    <w:rsid w:val="005B36E9"/>
    <w:rsid w:val="005B739E"/>
    <w:rsid w:val="005D1AD2"/>
    <w:rsid w:val="005F6912"/>
    <w:rsid w:val="006056F6"/>
    <w:rsid w:val="00676DBD"/>
    <w:rsid w:val="006F2BB8"/>
    <w:rsid w:val="00724EAF"/>
    <w:rsid w:val="007506EB"/>
    <w:rsid w:val="00777F1B"/>
    <w:rsid w:val="008645DB"/>
    <w:rsid w:val="008D2208"/>
    <w:rsid w:val="008F1955"/>
    <w:rsid w:val="008F4081"/>
    <w:rsid w:val="00910A4D"/>
    <w:rsid w:val="00920A6D"/>
    <w:rsid w:val="00930154"/>
    <w:rsid w:val="00941FFA"/>
    <w:rsid w:val="00950666"/>
    <w:rsid w:val="0098794D"/>
    <w:rsid w:val="009A3095"/>
    <w:rsid w:val="009A5875"/>
    <w:rsid w:val="009A7E8B"/>
    <w:rsid w:val="00A17C05"/>
    <w:rsid w:val="00A23884"/>
    <w:rsid w:val="00AD3BDB"/>
    <w:rsid w:val="00B04595"/>
    <w:rsid w:val="00B065D7"/>
    <w:rsid w:val="00B2664C"/>
    <w:rsid w:val="00B42189"/>
    <w:rsid w:val="00B44191"/>
    <w:rsid w:val="00B4432E"/>
    <w:rsid w:val="00B73985"/>
    <w:rsid w:val="00B7425C"/>
    <w:rsid w:val="00B942B1"/>
    <w:rsid w:val="00BD2492"/>
    <w:rsid w:val="00BF08D4"/>
    <w:rsid w:val="00C329BC"/>
    <w:rsid w:val="00C35FB1"/>
    <w:rsid w:val="00CA3102"/>
    <w:rsid w:val="00D050BD"/>
    <w:rsid w:val="00D40663"/>
    <w:rsid w:val="00DB6427"/>
    <w:rsid w:val="00DF4CF5"/>
    <w:rsid w:val="00E13FE0"/>
    <w:rsid w:val="00E33C17"/>
    <w:rsid w:val="00EB57DA"/>
    <w:rsid w:val="00ED3133"/>
    <w:rsid w:val="00EF20B3"/>
    <w:rsid w:val="00F01FDE"/>
    <w:rsid w:val="00F0284C"/>
    <w:rsid w:val="00F22100"/>
    <w:rsid w:val="00F27AF5"/>
    <w:rsid w:val="00F661E0"/>
    <w:rsid w:val="00F8635A"/>
    <w:rsid w:val="00FA3B14"/>
    <w:rsid w:val="00FB2515"/>
    <w:rsid w:val="00FD63FA"/>
    <w:rsid w:val="00FE13BE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43973C-1D35-476A-BFD1-754DB4143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C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F4CF5"/>
    <w:rPr>
      <w:rFonts w:ascii="Symbol" w:eastAsia="Times New Roman" w:hAnsi="Symbol" w:cs="Symbol"/>
      <w:sz w:val="24"/>
      <w:szCs w:val="24"/>
    </w:rPr>
  </w:style>
  <w:style w:type="character" w:customStyle="1" w:styleId="WW8Num1z1">
    <w:name w:val="WW8Num1z1"/>
    <w:rsid w:val="00DF4CF5"/>
    <w:rPr>
      <w:rFonts w:ascii="Courier New" w:eastAsia="Times New Roman" w:hAnsi="Courier New" w:cs="Courier New"/>
      <w:sz w:val="24"/>
      <w:szCs w:val="24"/>
    </w:rPr>
  </w:style>
  <w:style w:type="character" w:customStyle="1" w:styleId="WW8Num1z2">
    <w:name w:val="WW8Num1z2"/>
    <w:rsid w:val="00DF4CF5"/>
    <w:rPr>
      <w:rFonts w:ascii="Wingdings" w:hAnsi="Wingdings" w:cs="Wingdings"/>
    </w:rPr>
  </w:style>
  <w:style w:type="character" w:customStyle="1" w:styleId="WW8Num2z0">
    <w:name w:val="WW8Num2z0"/>
    <w:rsid w:val="00DF4CF5"/>
    <w:rPr>
      <w:rFonts w:ascii="Symbol" w:eastAsia="Times New Roman" w:hAnsi="Symbol" w:cs="Symbol"/>
      <w:sz w:val="24"/>
      <w:szCs w:val="24"/>
    </w:rPr>
  </w:style>
  <w:style w:type="character" w:customStyle="1" w:styleId="WW8Num2z1">
    <w:name w:val="WW8Num2z1"/>
    <w:rsid w:val="00DF4CF5"/>
  </w:style>
  <w:style w:type="character" w:customStyle="1" w:styleId="WW8Num2z2">
    <w:name w:val="WW8Num2z2"/>
    <w:rsid w:val="00DF4CF5"/>
  </w:style>
  <w:style w:type="character" w:customStyle="1" w:styleId="WW8Num2z3">
    <w:name w:val="WW8Num2z3"/>
    <w:rsid w:val="00DF4CF5"/>
  </w:style>
  <w:style w:type="character" w:customStyle="1" w:styleId="WW8Num2z4">
    <w:name w:val="WW8Num2z4"/>
    <w:rsid w:val="00DF4CF5"/>
  </w:style>
  <w:style w:type="character" w:customStyle="1" w:styleId="WW8Num2z5">
    <w:name w:val="WW8Num2z5"/>
    <w:rsid w:val="00DF4CF5"/>
  </w:style>
  <w:style w:type="character" w:customStyle="1" w:styleId="WW8Num2z6">
    <w:name w:val="WW8Num2z6"/>
    <w:rsid w:val="00DF4CF5"/>
  </w:style>
  <w:style w:type="character" w:customStyle="1" w:styleId="WW8Num2z7">
    <w:name w:val="WW8Num2z7"/>
    <w:rsid w:val="00DF4CF5"/>
  </w:style>
  <w:style w:type="character" w:customStyle="1" w:styleId="WW8Num2z8">
    <w:name w:val="WW8Num2z8"/>
    <w:rsid w:val="00DF4CF5"/>
  </w:style>
  <w:style w:type="character" w:customStyle="1" w:styleId="WW8Num3z0">
    <w:name w:val="WW8Num3z0"/>
    <w:rsid w:val="00DF4CF5"/>
    <w:rPr>
      <w:rFonts w:ascii="Symbol" w:eastAsia="Times New Roman" w:hAnsi="Symbol" w:cs="Symbol"/>
      <w:sz w:val="24"/>
      <w:szCs w:val="24"/>
    </w:rPr>
  </w:style>
  <w:style w:type="character" w:customStyle="1" w:styleId="WW8Num3z1">
    <w:name w:val="WW8Num3z1"/>
    <w:rsid w:val="00DF4CF5"/>
  </w:style>
  <w:style w:type="character" w:customStyle="1" w:styleId="WW8Num3z2">
    <w:name w:val="WW8Num3z2"/>
    <w:rsid w:val="00DF4CF5"/>
  </w:style>
  <w:style w:type="character" w:customStyle="1" w:styleId="WW8Num3z3">
    <w:name w:val="WW8Num3z3"/>
    <w:rsid w:val="00DF4CF5"/>
  </w:style>
  <w:style w:type="character" w:customStyle="1" w:styleId="WW8Num3z4">
    <w:name w:val="WW8Num3z4"/>
    <w:rsid w:val="00DF4CF5"/>
  </w:style>
  <w:style w:type="character" w:customStyle="1" w:styleId="WW8Num3z5">
    <w:name w:val="WW8Num3z5"/>
    <w:rsid w:val="00DF4CF5"/>
  </w:style>
  <w:style w:type="character" w:customStyle="1" w:styleId="WW8Num3z6">
    <w:name w:val="WW8Num3z6"/>
    <w:rsid w:val="00DF4CF5"/>
  </w:style>
  <w:style w:type="character" w:customStyle="1" w:styleId="WW8Num3z7">
    <w:name w:val="WW8Num3z7"/>
    <w:rsid w:val="00DF4CF5"/>
  </w:style>
  <w:style w:type="character" w:customStyle="1" w:styleId="WW8Num3z8">
    <w:name w:val="WW8Num3z8"/>
    <w:rsid w:val="00DF4CF5"/>
  </w:style>
  <w:style w:type="character" w:customStyle="1" w:styleId="WW8Num4z0">
    <w:name w:val="WW8Num4z0"/>
    <w:rsid w:val="00DF4CF5"/>
  </w:style>
  <w:style w:type="character" w:customStyle="1" w:styleId="WW8Num4z1">
    <w:name w:val="WW8Num4z1"/>
    <w:rsid w:val="00DF4CF5"/>
  </w:style>
  <w:style w:type="character" w:customStyle="1" w:styleId="WW8Num4z2">
    <w:name w:val="WW8Num4z2"/>
    <w:rsid w:val="00DF4CF5"/>
  </w:style>
  <w:style w:type="character" w:customStyle="1" w:styleId="WW8Num4z3">
    <w:name w:val="WW8Num4z3"/>
    <w:rsid w:val="00DF4CF5"/>
  </w:style>
  <w:style w:type="character" w:customStyle="1" w:styleId="WW8Num4z4">
    <w:name w:val="WW8Num4z4"/>
    <w:rsid w:val="00DF4CF5"/>
  </w:style>
  <w:style w:type="character" w:customStyle="1" w:styleId="WW8Num4z5">
    <w:name w:val="WW8Num4z5"/>
    <w:rsid w:val="00DF4CF5"/>
  </w:style>
  <w:style w:type="character" w:customStyle="1" w:styleId="WW8Num4z6">
    <w:name w:val="WW8Num4z6"/>
    <w:rsid w:val="00DF4CF5"/>
  </w:style>
  <w:style w:type="character" w:customStyle="1" w:styleId="WW8Num4z7">
    <w:name w:val="WW8Num4z7"/>
    <w:rsid w:val="00DF4CF5"/>
  </w:style>
  <w:style w:type="character" w:customStyle="1" w:styleId="WW8Num4z8">
    <w:name w:val="WW8Num4z8"/>
    <w:rsid w:val="00DF4CF5"/>
  </w:style>
  <w:style w:type="character" w:customStyle="1" w:styleId="WW8Num5z0">
    <w:name w:val="WW8Num5z0"/>
    <w:rsid w:val="00DF4CF5"/>
    <w:rPr>
      <w:rFonts w:ascii="Symbol" w:eastAsia="Times New Roman" w:hAnsi="Symbol" w:cs="Courier New"/>
      <w:sz w:val="24"/>
      <w:szCs w:val="24"/>
    </w:rPr>
  </w:style>
  <w:style w:type="character" w:customStyle="1" w:styleId="WW8Num6z0">
    <w:name w:val="WW8Num6z0"/>
    <w:rsid w:val="00DF4CF5"/>
    <w:rPr>
      <w:rFonts w:ascii="Symbol" w:eastAsia="Times New Roman" w:hAnsi="Symbol" w:cs="Courier New"/>
      <w:sz w:val="24"/>
      <w:szCs w:val="24"/>
    </w:rPr>
  </w:style>
  <w:style w:type="character" w:customStyle="1" w:styleId="WW8Num7z0">
    <w:name w:val="WW8Num7z0"/>
    <w:rsid w:val="00DF4CF5"/>
  </w:style>
  <w:style w:type="character" w:customStyle="1" w:styleId="WW8Num7z1">
    <w:name w:val="WW8Num7z1"/>
    <w:rsid w:val="00DF4CF5"/>
  </w:style>
  <w:style w:type="character" w:customStyle="1" w:styleId="WW8Num7z2">
    <w:name w:val="WW8Num7z2"/>
    <w:rsid w:val="00DF4CF5"/>
  </w:style>
  <w:style w:type="character" w:customStyle="1" w:styleId="WW8Num7z3">
    <w:name w:val="WW8Num7z3"/>
    <w:rsid w:val="00DF4CF5"/>
  </w:style>
  <w:style w:type="character" w:customStyle="1" w:styleId="WW8Num7z4">
    <w:name w:val="WW8Num7z4"/>
    <w:rsid w:val="00DF4CF5"/>
  </w:style>
  <w:style w:type="character" w:customStyle="1" w:styleId="WW8Num7z5">
    <w:name w:val="WW8Num7z5"/>
    <w:rsid w:val="00DF4CF5"/>
  </w:style>
  <w:style w:type="character" w:customStyle="1" w:styleId="WW8Num7z6">
    <w:name w:val="WW8Num7z6"/>
    <w:rsid w:val="00DF4CF5"/>
  </w:style>
  <w:style w:type="character" w:customStyle="1" w:styleId="WW8Num7z7">
    <w:name w:val="WW8Num7z7"/>
    <w:rsid w:val="00DF4CF5"/>
  </w:style>
  <w:style w:type="character" w:customStyle="1" w:styleId="WW8Num7z8">
    <w:name w:val="WW8Num7z8"/>
    <w:rsid w:val="00DF4CF5"/>
  </w:style>
  <w:style w:type="character" w:customStyle="1" w:styleId="2">
    <w:name w:val="Основной шрифт абзаца2"/>
    <w:rsid w:val="00DF4CF5"/>
  </w:style>
  <w:style w:type="character" w:customStyle="1" w:styleId="1">
    <w:name w:val="Основной шрифт абзаца1"/>
    <w:rsid w:val="00DF4CF5"/>
  </w:style>
  <w:style w:type="character" w:customStyle="1" w:styleId="submenu-table">
    <w:name w:val="submenu-table"/>
    <w:basedOn w:val="1"/>
    <w:rsid w:val="00DF4CF5"/>
  </w:style>
  <w:style w:type="character" w:customStyle="1" w:styleId="apple-converted-space">
    <w:name w:val="apple-converted-space"/>
    <w:basedOn w:val="1"/>
    <w:rsid w:val="00DF4CF5"/>
  </w:style>
  <w:style w:type="character" w:customStyle="1" w:styleId="butback">
    <w:name w:val="butback"/>
    <w:basedOn w:val="1"/>
    <w:rsid w:val="00DF4CF5"/>
  </w:style>
  <w:style w:type="character" w:customStyle="1" w:styleId="ListLabel1">
    <w:name w:val="ListLabel 1"/>
    <w:rsid w:val="00DF4CF5"/>
    <w:rPr>
      <w:rFonts w:cs="Courier New"/>
    </w:rPr>
  </w:style>
  <w:style w:type="character" w:customStyle="1" w:styleId="a3">
    <w:name w:val="Символ нумерации"/>
    <w:rsid w:val="00DF4CF5"/>
  </w:style>
  <w:style w:type="character" w:customStyle="1" w:styleId="10">
    <w:name w:val="Основной шрифт абзаца1"/>
    <w:rsid w:val="00DF4CF5"/>
  </w:style>
  <w:style w:type="character" w:styleId="a4">
    <w:name w:val="Emphasis"/>
    <w:basedOn w:val="10"/>
    <w:qFormat/>
    <w:rsid w:val="00DF4CF5"/>
    <w:rPr>
      <w:rFonts w:ascii="Times New Roman" w:hAnsi="Times New Roman" w:cs="Times New Roman" w:hint="default"/>
      <w:i/>
      <w:iCs w:val="0"/>
    </w:rPr>
  </w:style>
  <w:style w:type="character" w:customStyle="1" w:styleId="a5">
    <w:name w:val="Основной текст с отступом Знак"/>
    <w:basedOn w:val="2"/>
    <w:rsid w:val="00DF4CF5"/>
    <w:rPr>
      <w:rFonts w:ascii="Calibri" w:eastAsia="SimSun" w:hAnsi="Calibri" w:cs="Calibri"/>
      <w:kern w:val="1"/>
      <w:sz w:val="22"/>
      <w:szCs w:val="22"/>
    </w:rPr>
  </w:style>
  <w:style w:type="character" w:customStyle="1" w:styleId="a6">
    <w:name w:val="Верхний колонтитул Знак"/>
    <w:basedOn w:val="2"/>
    <w:rsid w:val="00DF4CF5"/>
    <w:rPr>
      <w:rFonts w:ascii="Calibri" w:eastAsia="SimSun" w:hAnsi="Calibri" w:cs="Calibri"/>
      <w:kern w:val="1"/>
      <w:sz w:val="22"/>
      <w:szCs w:val="22"/>
    </w:rPr>
  </w:style>
  <w:style w:type="character" w:customStyle="1" w:styleId="a7">
    <w:name w:val="Нижний колонтитул Знак"/>
    <w:basedOn w:val="2"/>
    <w:uiPriority w:val="99"/>
    <w:rsid w:val="00DF4CF5"/>
    <w:rPr>
      <w:rFonts w:ascii="Calibri" w:eastAsia="SimSun" w:hAnsi="Calibri" w:cs="Calibri"/>
      <w:kern w:val="1"/>
      <w:sz w:val="22"/>
      <w:szCs w:val="22"/>
    </w:rPr>
  </w:style>
  <w:style w:type="paragraph" w:customStyle="1" w:styleId="a8">
    <w:name w:val="Заголовок"/>
    <w:basedOn w:val="a"/>
    <w:next w:val="a9"/>
    <w:rsid w:val="00DF4CF5"/>
    <w:pPr>
      <w:keepNext/>
      <w:spacing w:before="240" w:after="120" w:line="276" w:lineRule="auto"/>
    </w:pPr>
    <w:rPr>
      <w:rFonts w:ascii="Arial" w:eastAsia="Microsoft YaHei" w:hAnsi="Arial" w:cs="Mangal"/>
      <w:kern w:val="1"/>
      <w:sz w:val="28"/>
      <w:szCs w:val="28"/>
    </w:rPr>
  </w:style>
  <w:style w:type="paragraph" w:styleId="a9">
    <w:name w:val="Body Text"/>
    <w:basedOn w:val="a"/>
    <w:link w:val="aa"/>
    <w:rsid w:val="00DF4CF5"/>
    <w:pPr>
      <w:spacing w:after="120" w:line="276" w:lineRule="auto"/>
    </w:pPr>
    <w:rPr>
      <w:rFonts w:ascii="Calibri" w:eastAsia="SimSun" w:hAnsi="Calibri" w:cs="Calibri"/>
      <w:kern w:val="1"/>
      <w:sz w:val="22"/>
      <w:szCs w:val="22"/>
    </w:rPr>
  </w:style>
  <w:style w:type="character" w:customStyle="1" w:styleId="aa">
    <w:name w:val="Основной текст Знак"/>
    <w:basedOn w:val="a0"/>
    <w:link w:val="a9"/>
    <w:rsid w:val="00DF4CF5"/>
    <w:rPr>
      <w:rFonts w:ascii="Calibri" w:eastAsia="SimSun" w:hAnsi="Calibri" w:cs="Calibri"/>
      <w:kern w:val="1"/>
      <w:lang w:eastAsia="ar-SA"/>
    </w:rPr>
  </w:style>
  <w:style w:type="paragraph" w:styleId="ab">
    <w:name w:val="List"/>
    <w:basedOn w:val="a9"/>
    <w:rsid w:val="00DF4CF5"/>
    <w:rPr>
      <w:rFonts w:cs="Mangal"/>
    </w:rPr>
  </w:style>
  <w:style w:type="paragraph" w:customStyle="1" w:styleId="20">
    <w:name w:val="Название2"/>
    <w:basedOn w:val="a"/>
    <w:rsid w:val="00DF4CF5"/>
    <w:pPr>
      <w:suppressLineNumbers/>
      <w:spacing w:before="120" w:after="120" w:line="276" w:lineRule="auto"/>
    </w:pPr>
    <w:rPr>
      <w:rFonts w:ascii="Calibri" w:eastAsia="SimSun" w:hAnsi="Calibri" w:cs="Mangal"/>
      <w:i/>
      <w:iCs/>
      <w:kern w:val="1"/>
    </w:rPr>
  </w:style>
  <w:style w:type="paragraph" w:customStyle="1" w:styleId="21">
    <w:name w:val="Указатель2"/>
    <w:basedOn w:val="a"/>
    <w:rsid w:val="00DF4CF5"/>
    <w:pPr>
      <w:suppressLineNumbers/>
      <w:spacing w:after="200" w:line="276" w:lineRule="auto"/>
    </w:pPr>
    <w:rPr>
      <w:rFonts w:ascii="Calibri" w:eastAsia="SimSun" w:hAnsi="Calibri" w:cs="Mangal"/>
      <w:kern w:val="1"/>
      <w:sz w:val="22"/>
      <w:szCs w:val="22"/>
    </w:rPr>
  </w:style>
  <w:style w:type="paragraph" w:customStyle="1" w:styleId="11">
    <w:name w:val="Название1"/>
    <w:basedOn w:val="a"/>
    <w:rsid w:val="00DF4CF5"/>
    <w:pPr>
      <w:suppressLineNumbers/>
      <w:spacing w:before="120" w:after="120" w:line="276" w:lineRule="auto"/>
    </w:pPr>
    <w:rPr>
      <w:rFonts w:ascii="Calibri" w:eastAsia="SimSun" w:hAnsi="Calibri" w:cs="Mangal"/>
      <w:i/>
      <w:iCs/>
      <w:kern w:val="1"/>
    </w:rPr>
  </w:style>
  <w:style w:type="paragraph" w:customStyle="1" w:styleId="12">
    <w:name w:val="Указатель1"/>
    <w:basedOn w:val="a"/>
    <w:rsid w:val="00DF4CF5"/>
    <w:pPr>
      <w:suppressLineNumbers/>
      <w:spacing w:after="200" w:line="276" w:lineRule="auto"/>
    </w:pPr>
    <w:rPr>
      <w:rFonts w:ascii="Calibri" w:eastAsia="SimSun" w:hAnsi="Calibri" w:cs="Mangal"/>
      <w:kern w:val="1"/>
      <w:sz w:val="22"/>
      <w:szCs w:val="22"/>
    </w:rPr>
  </w:style>
  <w:style w:type="paragraph" w:customStyle="1" w:styleId="ac">
    <w:name w:val="Содержимое таблицы"/>
    <w:basedOn w:val="a"/>
    <w:rsid w:val="00DF4CF5"/>
    <w:pPr>
      <w:suppressLineNumbers/>
      <w:spacing w:after="200" w:line="276" w:lineRule="auto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ad">
    <w:name w:val="Заголовок таблицы"/>
    <w:basedOn w:val="ac"/>
    <w:rsid w:val="00DF4CF5"/>
    <w:pPr>
      <w:jc w:val="center"/>
    </w:pPr>
    <w:rPr>
      <w:b/>
      <w:bCs/>
    </w:rPr>
  </w:style>
  <w:style w:type="paragraph" w:customStyle="1" w:styleId="13">
    <w:name w:val="Название объекта1"/>
    <w:basedOn w:val="a"/>
    <w:rsid w:val="00DF4CF5"/>
    <w:pPr>
      <w:suppressLineNumbers/>
      <w:spacing w:before="120" w:after="120" w:line="276" w:lineRule="auto"/>
    </w:pPr>
    <w:rPr>
      <w:rFonts w:ascii="Calibri" w:eastAsia="SimSun" w:hAnsi="Calibri" w:cs="Mangal"/>
      <w:i/>
      <w:iCs/>
      <w:kern w:val="1"/>
    </w:rPr>
  </w:style>
  <w:style w:type="paragraph" w:customStyle="1" w:styleId="14">
    <w:name w:val="Обычный (веб)1"/>
    <w:basedOn w:val="a"/>
    <w:rsid w:val="00DF4CF5"/>
    <w:pPr>
      <w:spacing w:before="120" w:after="120" w:line="100" w:lineRule="atLeast"/>
      <w:jc w:val="both"/>
    </w:pPr>
    <w:rPr>
      <w:color w:val="000000"/>
      <w:kern w:val="1"/>
    </w:rPr>
  </w:style>
  <w:style w:type="paragraph" w:customStyle="1" w:styleId="15">
    <w:name w:val="Без интервала1"/>
    <w:rsid w:val="00DF4CF5"/>
    <w:pPr>
      <w:suppressAutoHyphens/>
      <w:spacing w:after="0" w:line="100" w:lineRule="atLeast"/>
    </w:pPr>
    <w:rPr>
      <w:rFonts w:ascii="Calibri" w:eastAsia="SimSun" w:hAnsi="Calibri" w:cs="Calibri"/>
      <w:kern w:val="1"/>
      <w:lang w:eastAsia="ar-SA"/>
    </w:rPr>
  </w:style>
  <w:style w:type="paragraph" w:styleId="ae">
    <w:name w:val="Normal (Web)"/>
    <w:basedOn w:val="a"/>
    <w:rsid w:val="00DF4CF5"/>
    <w:pPr>
      <w:spacing w:before="120" w:after="120" w:line="276" w:lineRule="auto"/>
      <w:jc w:val="both"/>
    </w:pPr>
    <w:rPr>
      <w:rFonts w:ascii="Calibri" w:eastAsia="SimSun" w:hAnsi="Calibri" w:cs="Calibri"/>
      <w:color w:val="000000"/>
      <w:kern w:val="1"/>
      <w:sz w:val="22"/>
      <w:szCs w:val="22"/>
    </w:rPr>
  </w:style>
  <w:style w:type="paragraph" w:customStyle="1" w:styleId="31">
    <w:name w:val="Основной текст с отступом 31"/>
    <w:basedOn w:val="a"/>
    <w:rsid w:val="00DF4CF5"/>
    <w:pPr>
      <w:spacing w:after="120" w:line="276" w:lineRule="auto"/>
      <w:ind w:left="283"/>
    </w:pPr>
    <w:rPr>
      <w:rFonts w:ascii="Calibri" w:eastAsia="SimSun" w:hAnsi="Calibri" w:cs="Calibri"/>
      <w:kern w:val="1"/>
      <w:sz w:val="16"/>
      <w:szCs w:val="16"/>
    </w:rPr>
  </w:style>
  <w:style w:type="paragraph" w:customStyle="1" w:styleId="Default">
    <w:name w:val="Default"/>
    <w:rsid w:val="00DF4CF5"/>
    <w:pPr>
      <w:suppressAutoHyphens/>
      <w:autoSpaceDE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ar-SA"/>
    </w:rPr>
  </w:style>
  <w:style w:type="paragraph" w:styleId="af">
    <w:name w:val="Title"/>
    <w:basedOn w:val="a"/>
    <w:next w:val="af0"/>
    <w:link w:val="af1"/>
    <w:qFormat/>
    <w:rsid w:val="00DF4CF5"/>
    <w:pPr>
      <w:spacing w:after="200" w:line="276" w:lineRule="auto"/>
      <w:jc w:val="center"/>
    </w:pPr>
    <w:rPr>
      <w:rFonts w:ascii="Calibri" w:eastAsia="Calibri" w:hAnsi="Calibri" w:cs="Calibri"/>
      <w:b/>
      <w:bCs/>
      <w:kern w:val="1"/>
      <w:sz w:val="22"/>
      <w:szCs w:val="22"/>
    </w:rPr>
  </w:style>
  <w:style w:type="character" w:customStyle="1" w:styleId="af1">
    <w:name w:val="Название Знак"/>
    <w:basedOn w:val="a0"/>
    <w:link w:val="af"/>
    <w:rsid w:val="00DF4CF5"/>
    <w:rPr>
      <w:rFonts w:ascii="Calibri" w:eastAsia="Calibri" w:hAnsi="Calibri" w:cs="Calibri"/>
      <w:b/>
      <w:bCs/>
      <w:kern w:val="1"/>
      <w:lang w:eastAsia="ar-SA"/>
    </w:rPr>
  </w:style>
  <w:style w:type="paragraph" w:styleId="af0">
    <w:name w:val="Subtitle"/>
    <w:basedOn w:val="a8"/>
    <w:next w:val="a9"/>
    <w:link w:val="af2"/>
    <w:qFormat/>
    <w:rsid w:val="00DF4CF5"/>
    <w:pPr>
      <w:jc w:val="center"/>
    </w:pPr>
    <w:rPr>
      <w:i/>
      <w:iCs/>
    </w:rPr>
  </w:style>
  <w:style w:type="character" w:customStyle="1" w:styleId="af2">
    <w:name w:val="Подзаголовок Знак"/>
    <w:basedOn w:val="a0"/>
    <w:link w:val="af0"/>
    <w:rsid w:val="00DF4CF5"/>
    <w:rPr>
      <w:rFonts w:ascii="Arial" w:eastAsia="Microsoft YaHei" w:hAnsi="Arial" w:cs="Mangal"/>
      <w:i/>
      <w:iCs/>
      <w:kern w:val="1"/>
      <w:sz w:val="28"/>
      <w:szCs w:val="28"/>
      <w:lang w:eastAsia="ar-SA"/>
    </w:rPr>
  </w:style>
  <w:style w:type="paragraph" w:styleId="af3">
    <w:name w:val="Body Text Indent"/>
    <w:basedOn w:val="a"/>
    <w:link w:val="16"/>
    <w:rsid w:val="00DF4CF5"/>
    <w:pPr>
      <w:spacing w:after="120" w:line="276" w:lineRule="auto"/>
      <w:ind w:left="283"/>
    </w:pPr>
    <w:rPr>
      <w:rFonts w:ascii="Calibri" w:eastAsia="SimSun" w:hAnsi="Calibri" w:cs="Calibri"/>
      <w:kern w:val="1"/>
      <w:sz w:val="22"/>
      <w:szCs w:val="22"/>
    </w:rPr>
  </w:style>
  <w:style w:type="character" w:customStyle="1" w:styleId="16">
    <w:name w:val="Основной текст с отступом Знак1"/>
    <w:basedOn w:val="a0"/>
    <w:link w:val="af3"/>
    <w:rsid w:val="00DF4CF5"/>
    <w:rPr>
      <w:rFonts w:ascii="Calibri" w:eastAsia="SimSun" w:hAnsi="Calibri" w:cs="Calibri"/>
      <w:kern w:val="1"/>
      <w:lang w:eastAsia="ar-SA"/>
    </w:rPr>
  </w:style>
  <w:style w:type="paragraph" w:styleId="af4">
    <w:name w:val="header"/>
    <w:basedOn w:val="a"/>
    <w:link w:val="17"/>
    <w:rsid w:val="00DF4CF5"/>
    <w:pPr>
      <w:tabs>
        <w:tab w:val="center" w:pos="4677"/>
        <w:tab w:val="right" w:pos="9355"/>
      </w:tabs>
      <w:spacing w:after="200" w:line="276" w:lineRule="auto"/>
    </w:pPr>
    <w:rPr>
      <w:rFonts w:ascii="Calibri" w:eastAsia="SimSun" w:hAnsi="Calibri" w:cs="Calibri"/>
      <w:kern w:val="1"/>
      <w:sz w:val="22"/>
      <w:szCs w:val="22"/>
    </w:rPr>
  </w:style>
  <w:style w:type="character" w:customStyle="1" w:styleId="17">
    <w:name w:val="Верхний колонтитул Знак1"/>
    <w:basedOn w:val="a0"/>
    <w:link w:val="af4"/>
    <w:rsid w:val="00DF4CF5"/>
    <w:rPr>
      <w:rFonts w:ascii="Calibri" w:eastAsia="SimSun" w:hAnsi="Calibri" w:cs="Calibri"/>
      <w:kern w:val="1"/>
      <w:lang w:eastAsia="ar-SA"/>
    </w:rPr>
  </w:style>
  <w:style w:type="paragraph" w:styleId="af5">
    <w:name w:val="footer"/>
    <w:basedOn w:val="a"/>
    <w:link w:val="18"/>
    <w:uiPriority w:val="99"/>
    <w:rsid w:val="00DF4CF5"/>
    <w:pPr>
      <w:tabs>
        <w:tab w:val="center" w:pos="4677"/>
        <w:tab w:val="right" w:pos="9355"/>
      </w:tabs>
      <w:spacing w:after="200" w:line="276" w:lineRule="auto"/>
    </w:pPr>
    <w:rPr>
      <w:rFonts w:ascii="Calibri" w:eastAsia="SimSun" w:hAnsi="Calibri" w:cs="Calibri"/>
      <w:kern w:val="1"/>
      <w:sz w:val="22"/>
      <w:szCs w:val="22"/>
    </w:rPr>
  </w:style>
  <w:style w:type="character" w:customStyle="1" w:styleId="18">
    <w:name w:val="Нижний колонтитул Знак1"/>
    <w:basedOn w:val="a0"/>
    <w:link w:val="af5"/>
    <w:rsid w:val="00DF4CF5"/>
    <w:rPr>
      <w:rFonts w:ascii="Calibri" w:eastAsia="SimSun" w:hAnsi="Calibri" w:cs="Calibri"/>
      <w:kern w:val="1"/>
      <w:lang w:eastAsia="ar-SA"/>
    </w:rPr>
  </w:style>
  <w:style w:type="paragraph" w:customStyle="1" w:styleId="c24c15c12">
    <w:name w:val="c24 c15 c12"/>
    <w:basedOn w:val="a"/>
    <w:rsid w:val="00DF4CF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2">
    <w:name w:val="c2"/>
    <w:basedOn w:val="a0"/>
    <w:rsid w:val="00DF4CF5"/>
  </w:style>
  <w:style w:type="paragraph" w:customStyle="1" w:styleId="c15c12">
    <w:name w:val="c15 c12"/>
    <w:basedOn w:val="a"/>
    <w:rsid w:val="00DF4CF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8c97">
    <w:name w:val="c8 c97"/>
    <w:basedOn w:val="a0"/>
    <w:rsid w:val="00DF4CF5"/>
  </w:style>
  <w:style w:type="paragraph" w:customStyle="1" w:styleId="c59c15c12">
    <w:name w:val="c59 c15 c12"/>
    <w:basedOn w:val="a"/>
    <w:rsid w:val="00DF4CF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2c5">
    <w:name w:val="c2 c5"/>
    <w:basedOn w:val="a0"/>
    <w:rsid w:val="00DF4CF5"/>
  </w:style>
  <w:style w:type="paragraph" w:customStyle="1" w:styleId="c3c30c15">
    <w:name w:val="c3 c30 c15"/>
    <w:basedOn w:val="a"/>
    <w:rsid w:val="00DF4CF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2c29">
    <w:name w:val="c2 c29"/>
    <w:basedOn w:val="a0"/>
    <w:rsid w:val="00DF4CF5"/>
  </w:style>
  <w:style w:type="paragraph" w:customStyle="1" w:styleId="c46c15c12">
    <w:name w:val="c46 c15 c12"/>
    <w:basedOn w:val="a"/>
    <w:rsid w:val="00DF4CF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28c15c12">
    <w:name w:val="c28 c15 c12"/>
    <w:basedOn w:val="a"/>
    <w:rsid w:val="00DF4CF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89c15c12">
    <w:name w:val="c89 c15 c12"/>
    <w:basedOn w:val="a"/>
    <w:rsid w:val="00DF4CF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2c29c5">
    <w:name w:val="c2 c29 c5"/>
    <w:basedOn w:val="a0"/>
    <w:rsid w:val="00DF4CF5"/>
  </w:style>
  <w:style w:type="paragraph" w:customStyle="1" w:styleId="c25c15c12">
    <w:name w:val="c25 c15 c12"/>
    <w:basedOn w:val="a"/>
    <w:rsid w:val="00DF4CF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59c28c15c12">
    <w:name w:val="c59 c28 c15 c12"/>
    <w:basedOn w:val="a"/>
    <w:rsid w:val="00DF4CF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8c2">
    <w:name w:val="c8 c2"/>
    <w:basedOn w:val="a0"/>
    <w:rsid w:val="00DF4CF5"/>
  </w:style>
  <w:style w:type="character" w:customStyle="1" w:styleId="c8c2c29">
    <w:name w:val="c8 c2 c29"/>
    <w:basedOn w:val="a0"/>
    <w:rsid w:val="00DF4CF5"/>
  </w:style>
  <w:style w:type="paragraph" w:customStyle="1" w:styleId="c15c12c89">
    <w:name w:val="c15 c12 c89"/>
    <w:basedOn w:val="a"/>
    <w:rsid w:val="00DF4CF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5c12c46">
    <w:name w:val="c15 c12 c46"/>
    <w:basedOn w:val="a"/>
    <w:rsid w:val="00DF4CF5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6">
    <w:name w:val="Strong"/>
    <w:qFormat/>
    <w:rsid w:val="00DF4CF5"/>
    <w:rPr>
      <w:b/>
      <w:bCs/>
    </w:rPr>
  </w:style>
  <w:style w:type="paragraph" w:styleId="af7">
    <w:name w:val="List Paragraph"/>
    <w:basedOn w:val="a"/>
    <w:uiPriority w:val="34"/>
    <w:qFormat/>
    <w:rsid w:val="00DF4CF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nospacing">
    <w:name w:val="nospacing"/>
    <w:basedOn w:val="a"/>
    <w:rsid w:val="00DF4CF5"/>
    <w:pPr>
      <w:spacing w:before="280" w:after="280"/>
    </w:pPr>
  </w:style>
  <w:style w:type="paragraph" w:customStyle="1" w:styleId="c13">
    <w:name w:val="c13"/>
    <w:basedOn w:val="a"/>
    <w:rsid w:val="00B7398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0">
    <w:name w:val="c0"/>
    <w:basedOn w:val="a0"/>
    <w:rsid w:val="00B73985"/>
  </w:style>
  <w:style w:type="paragraph" w:customStyle="1" w:styleId="FR2">
    <w:name w:val="FR2"/>
    <w:rsid w:val="00B7398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5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admin</cp:lastModifiedBy>
  <cp:revision>2</cp:revision>
  <dcterms:created xsi:type="dcterms:W3CDTF">2020-02-07T09:57:00Z</dcterms:created>
  <dcterms:modified xsi:type="dcterms:W3CDTF">2020-02-07T09:57:00Z</dcterms:modified>
</cp:coreProperties>
</file>